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661C3" w14:textId="77777777" w:rsidR="00F310D8" w:rsidRPr="009B2342" w:rsidRDefault="003922C4" w:rsidP="00284439">
      <w:pPr>
        <w:pStyle w:val="Cmsor"/>
        <w:rPr>
          <w:sz w:val="22"/>
          <w:szCs w:val="22"/>
        </w:rPr>
      </w:pPr>
      <w:r w:rsidRPr="009B2342">
        <w:rPr>
          <w:sz w:val="22"/>
          <w:szCs w:val="22"/>
        </w:rPr>
        <w:t>N</w:t>
      </w:r>
      <w:r w:rsidR="00A71407" w:rsidRPr="009B2342">
        <w:rPr>
          <w:sz w:val="22"/>
          <w:szCs w:val="22"/>
        </w:rPr>
        <w:t>yílászáró</w:t>
      </w:r>
      <w:r w:rsidR="00F310D8" w:rsidRPr="009B2342">
        <w:rPr>
          <w:sz w:val="22"/>
          <w:szCs w:val="22"/>
        </w:rPr>
        <w:t xml:space="preserve"> Felújítás</w:t>
      </w:r>
      <w:r w:rsidR="00D55D1C" w:rsidRPr="009B2342">
        <w:rPr>
          <w:sz w:val="22"/>
          <w:szCs w:val="22"/>
        </w:rPr>
        <w:t>i</w:t>
      </w:r>
      <w:r w:rsidR="00F310D8" w:rsidRPr="009B2342">
        <w:rPr>
          <w:sz w:val="22"/>
          <w:szCs w:val="22"/>
        </w:rPr>
        <w:t xml:space="preserve"> Pályázati Kiírás</w:t>
      </w:r>
    </w:p>
    <w:p w14:paraId="042121C0" w14:textId="77777777" w:rsidR="00F310D8" w:rsidRPr="009B2342" w:rsidRDefault="003922C4" w:rsidP="00284439">
      <w:pPr>
        <w:pStyle w:val="Cmsor"/>
        <w:rPr>
          <w:sz w:val="22"/>
          <w:szCs w:val="22"/>
        </w:rPr>
      </w:pPr>
      <w:r w:rsidRPr="009B2342">
        <w:rPr>
          <w:sz w:val="22"/>
          <w:szCs w:val="22"/>
        </w:rPr>
        <w:t>M</w:t>
      </w:r>
      <w:r w:rsidR="00A71407" w:rsidRPr="009B2342">
        <w:rPr>
          <w:sz w:val="22"/>
          <w:szCs w:val="22"/>
        </w:rPr>
        <w:t>agánszemélyek</w:t>
      </w:r>
      <w:r w:rsidR="00F310D8" w:rsidRPr="009B2342">
        <w:rPr>
          <w:sz w:val="22"/>
          <w:szCs w:val="22"/>
        </w:rPr>
        <w:t xml:space="preserve"> Részére</w:t>
      </w:r>
    </w:p>
    <w:p w14:paraId="0618872A" w14:textId="77777777" w:rsidR="00F310D8" w:rsidRPr="009B2342" w:rsidRDefault="00F424E7" w:rsidP="0028443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9B2342">
        <w:rPr>
          <w:rFonts w:ascii="Times New Roman" w:hAnsi="Times New Roman" w:cs="Times New Roman"/>
          <w:b/>
        </w:rPr>
        <w:t>2026</w:t>
      </w:r>
    </w:p>
    <w:p w14:paraId="76060F02" w14:textId="77777777" w:rsidR="003B4E83" w:rsidRPr="009B2342" w:rsidRDefault="00E3573C" w:rsidP="00284439">
      <w:pPr>
        <w:pStyle w:val="Nincstrkz"/>
        <w:jc w:val="both"/>
        <w:rPr>
          <w:rFonts w:ascii="Times New Roman" w:hAnsi="Times New Roman" w:cs="Times New Roman"/>
        </w:rPr>
      </w:pPr>
      <w:r w:rsidRPr="009B2342">
        <w:rPr>
          <w:rFonts w:ascii="Times New Roman" w:hAnsi="Times New Roman" w:cs="Times New Roman"/>
        </w:rPr>
        <w:t>Budapest Főváros VII. Kerület Erzsébetváros Önkormányzata Képviselő-testületének Pénzügyi és Kerületfejlesztési Bizottsága (</w:t>
      </w:r>
      <w:r w:rsidRPr="009B2342">
        <w:rPr>
          <w:rFonts w:ascii="Times New Roman" w:hAnsi="Times New Roman" w:cs="Times New Roman"/>
          <w:i/>
        </w:rPr>
        <w:t>a továbbiakban: Bizottság</w:t>
      </w:r>
      <w:r w:rsidRPr="009B2342">
        <w:rPr>
          <w:rFonts w:ascii="Times New Roman" w:hAnsi="Times New Roman" w:cs="Times New Roman"/>
        </w:rPr>
        <w:t xml:space="preserve">) a </w:t>
      </w:r>
      <w:r w:rsidRPr="009B2342">
        <w:rPr>
          <w:rFonts w:ascii="Times New Roman" w:hAnsi="Times New Roman" w:cs="Times New Roman"/>
          <w:color w:val="000000"/>
        </w:rPr>
        <w:t xml:space="preserve">magánszemélyeknek nyújtható visszatérítendő kamatmentes és vissza nem térítendő </w:t>
      </w:r>
      <w:r w:rsidRPr="009B2342">
        <w:rPr>
          <w:rFonts w:ascii="Times New Roman" w:hAnsi="Times New Roman" w:cs="Times New Roman"/>
          <w:b/>
          <w:bCs/>
          <w:color w:val="000000"/>
          <w:lang w:eastAsia="en-US"/>
        </w:rPr>
        <w:t xml:space="preserve">nyílászáró-felújítási </w:t>
      </w:r>
      <w:r w:rsidRPr="009B2342">
        <w:rPr>
          <w:rFonts w:ascii="Times New Roman" w:hAnsi="Times New Roman" w:cs="Times New Roman"/>
          <w:color w:val="000000"/>
        </w:rPr>
        <w:t xml:space="preserve">támogatásról </w:t>
      </w:r>
      <w:r w:rsidR="00951EA3" w:rsidRPr="009B2342">
        <w:rPr>
          <w:rFonts w:ascii="Times New Roman" w:hAnsi="Times New Roman" w:cs="Times New Roman"/>
          <w:color w:val="000000"/>
        </w:rPr>
        <w:t xml:space="preserve">szóló </w:t>
      </w:r>
      <w:r w:rsidRPr="009B2342">
        <w:rPr>
          <w:rFonts w:ascii="Times New Roman" w:eastAsia="Calibri" w:hAnsi="Times New Roman" w:cs="Times New Roman"/>
          <w:b/>
          <w:bCs/>
          <w:lang w:eastAsia="en-US"/>
        </w:rPr>
        <w:t xml:space="preserve">46/2015. (XII. 18.) </w:t>
      </w:r>
      <w:r w:rsidRPr="009B2342">
        <w:rPr>
          <w:rFonts w:ascii="Times New Roman" w:eastAsia="Calibri" w:hAnsi="Times New Roman" w:cs="Times New Roman"/>
        </w:rPr>
        <w:t>önkormányzati rendelet</w:t>
      </w:r>
      <w:r w:rsidRPr="009B2342">
        <w:rPr>
          <w:rFonts w:ascii="Times New Roman" w:hAnsi="Times New Roman" w:cs="Times New Roman"/>
        </w:rPr>
        <w:t xml:space="preserve"> által biztosított jogkörében eljárva – pályázatot ír ki</w:t>
      </w:r>
      <w:r w:rsidRPr="009B2342">
        <w:rPr>
          <w:rFonts w:ascii="Times New Roman" w:hAnsi="Times New Roman" w:cs="Times New Roman"/>
          <w:b/>
        </w:rPr>
        <w:t xml:space="preserve"> </w:t>
      </w:r>
      <w:r w:rsidRPr="009B2342">
        <w:rPr>
          <w:rFonts w:ascii="Times New Roman" w:hAnsi="Times New Roman" w:cs="Times New Roman"/>
        </w:rPr>
        <w:t>az Erzsébetváros közigazgatási területén lévő társasházakban és lakásfenntartó szövetkezeti házakban és</w:t>
      </w:r>
      <w:r w:rsidRPr="009B2342">
        <w:rPr>
          <w:rFonts w:ascii="Times New Roman" w:hAnsi="Times New Roman" w:cs="Times New Roman"/>
          <w:lang w:eastAsia="zh-CN"/>
        </w:rPr>
        <w:t xml:space="preserve"> többségben lakás rendeltetésű ingatlanok</w:t>
      </w:r>
      <w:r w:rsidRPr="009B2342">
        <w:rPr>
          <w:rFonts w:ascii="Times New Roman" w:hAnsi="Times New Roman" w:cs="Times New Roman"/>
        </w:rPr>
        <w:t>ban (</w:t>
      </w:r>
      <w:r w:rsidRPr="009B2342">
        <w:rPr>
          <w:rFonts w:ascii="Times New Roman" w:hAnsi="Times New Roman" w:cs="Times New Roman"/>
          <w:i/>
        </w:rPr>
        <w:t>a továbbiakban: társasházak</w:t>
      </w:r>
      <w:r w:rsidRPr="009B2342">
        <w:rPr>
          <w:rFonts w:ascii="Times New Roman" w:hAnsi="Times New Roman" w:cs="Times New Roman"/>
        </w:rPr>
        <w:t xml:space="preserve">) meglévő lakások </w:t>
      </w:r>
      <w:r w:rsidRPr="009B2342">
        <w:rPr>
          <w:rFonts w:ascii="Times New Roman" w:hAnsi="Times New Roman" w:cs="Times New Roman"/>
          <w:b/>
        </w:rPr>
        <w:t>nyílászáróinak</w:t>
      </w:r>
      <w:r w:rsidRPr="009B2342">
        <w:rPr>
          <w:rFonts w:ascii="Times New Roman" w:hAnsi="Times New Roman" w:cs="Times New Roman"/>
        </w:rPr>
        <w:t xml:space="preserve"> felújításához az Erzsébetvárosban a kérelemmel érintett lakóingatlanba </w:t>
      </w:r>
      <w:r w:rsidRPr="009B2342">
        <w:rPr>
          <w:rFonts w:ascii="Times New Roman" w:hAnsi="Times New Roman" w:cs="Times New Roman"/>
          <w:b/>
        </w:rPr>
        <w:t>állandó lakcímmel</w:t>
      </w:r>
      <w:r w:rsidRPr="009B2342">
        <w:rPr>
          <w:rFonts w:ascii="Times New Roman" w:hAnsi="Times New Roman" w:cs="Times New Roman"/>
        </w:rPr>
        <w:t xml:space="preserve"> bejelentett magánszemélyek támogatására.</w:t>
      </w:r>
    </w:p>
    <w:p w14:paraId="617ABBDC" w14:textId="77777777" w:rsidR="00CA09A3" w:rsidRPr="009B2342" w:rsidRDefault="00CA09A3" w:rsidP="00284439">
      <w:pPr>
        <w:pStyle w:val="Nincstrkz"/>
        <w:jc w:val="both"/>
        <w:rPr>
          <w:rFonts w:ascii="Times New Roman" w:hAnsi="Times New Roman" w:cs="Times New Roman"/>
        </w:rPr>
      </w:pPr>
    </w:p>
    <w:p w14:paraId="3C85C029" w14:textId="77777777" w:rsidR="003922C4" w:rsidRPr="009B2342" w:rsidRDefault="009340C8" w:rsidP="009340C8">
      <w:pPr>
        <w:keepNext/>
        <w:tabs>
          <w:tab w:val="center" w:pos="4607"/>
          <w:tab w:val="left" w:pos="7275"/>
        </w:tabs>
        <w:spacing w:after="0"/>
        <w:rPr>
          <w:rFonts w:ascii="Times New Roman" w:hAnsi="Times New Roman" w:cs="Times New Roman"/>
          <w:b/>
          <w:bCs/>
        </w:rPr>
      </w:pPr>
      <w:r w:rsidRPr="009B2342">
        <w:rPr>
          <w:rFonts w:ascii="Times New Roman" w:hAnsi="Times New Roman" w:cs="Times New Roman"/>
          <w:b/>
          <w:bCs/>
        </w:rPr>
        <w:tab/>
      </w:r>
      <w:r w:rsidR="003922C4" w:rsidRPr="009B2342">
        <w:rPr>
          <w:rFonts w:ascii="Times New Roman" w:hAnsi="Times New Roman" w:cs="Times New Roman"/>
          <w:b/>
          <w:bCs/>
        </w:rPr>
        <w:t>I.</w:t>
      </w:r>
      <w:r w:rsidRPr="009B2342">
        <w:rPr>
          <w:rFonts w:ascii="Times New Roman" w:hAnsi="Times New Roman" w:cs="Times New Roman"/>
          <w:b/>
          <w:bCs/>
        </w:rPr>
        <w:tab/>
      </w:r>
    </w:p>
    <w:p w14:paraId="7229CB8B" w14:textId="77777777" w:rsidR="003922C4" w:rsidRPr="009B2342" w:rsidRDefault="003922C4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9B2342">
        <w:rPr>
          <w:rFonts w:ascii="Times New Roman" w:hAnsi="Times New Roman" w:cs="Times New Roman"/>
          <w:b/>
          <w:bCs/>
        </w:rPr>
        <w:t>Rendelkezésre álló pénzügyi keret</w:t>
      </w:r>
    </w:p>
    <w:p w14:paraId="48728DDB" w14:textId="77777777" w:rsidR="00BF237E" w:rsidRPr="00225391" w:rsidRDefault="00BF237E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DB8D5DC" w14:textId="77777777" w:rsidR="00CA09A3" w:rsidRPr="00225391" w:rsidRDefault="003626B8" w:rsidP="00A82B99">
      <w:pPr>
        <w:spacing w:after="0"/>
        <w:jc w:val="both"/>
        <w:rPr>
          <w:rFonts w:ascii="Times New Roman" w:hAnsi="Times New Roman" w:cs="Times New Roman"/>
          <w:b/>
        </w:rPr>
      </w:pPr>
      <w:r w:rsidRPr="00225391">
        <w:rPr>
          <w:rFonts w:ascii="Times New Roman" w:hAnsi="Times New Roman" w:cs="Times New Roman"/>
          <w:b/>
        </w:rPr>
        <w:t xml:space="preserve">A Budapest Főváros VII. Kerület Erzsébetváros Önkormányzata Képviselő-testületének Budapest Főváros VII. Kerület Erzsébetváros Önkormányzata </w:t>
      </w:r>
      <w:r w:rsidR="00A82B99" w:rsidRPr="00225391">
        <w:rPr>
          <w:rFonts w:ascii="Times New Roman" w:hAnsi="Times New Roman" w:cs="Times New Roman"/>
          <w:b/>
        </w:rPr>
        <w:t>költségvetéséről szóló 43/2025. (XII.15.) önkormányzati rendelet</w:t>
      </w:r>
      <w:r w:rsidR="009C4643" w:rsidRPr="00225391">
        <w:rPr>
          <w:rFonts w:ascii="Times New Roman" w:hAnsi="Times New Roman" w:cs="Times New Roman"/>
          <w:b/>
        </w:rPr>
        <w:t>e szerint.</w:t>
      </w:r>
      <w:r w:rsidR="00A82B99" w:rsidRPr="00225391">
        <w:rPr>
          <w:rFonts w:ascii="Times New Roman" w:hAnsi="Times New Roman" w:cs="Times New Roman"/>
        </w:rPr>
        <w:t xml:space="preserve"> </w:t>
      </w:r>
    </w:p>
    <w:p w14:paraId="66F147D0" w14:textId="77777777" w:rsidR="00006417" w:rsidRPr="00225391" w:rsidRDefault="00006417" w:rsidP="00284439">
      <w:pPr>
        <w:spacing w:after="0"/>
        <w:jc w:val="center"/>
        <w:rPr>
          <w:rFonts w:ascii="Times New Roman" w:hAnsi="Times New Roman" w:cs="Times New Roman"/>
          <w:b/>
        </w:rPr>
      </w:pPr>
      <w:r w:rsidRPr="00225391">
        <w:rPr>
          <w:rFonts w:ascii="Times New Roman" w:hAnsi="Times New Roman" w:cs="Times New Roman"/>
          <w:b/>
        </w:rPr>
        <w:t>II.</w:t>
      </w:r>
    </w:p>
    <w:p w14:paraId="515CF02C" w14:textId="77777777" w:rsidR="00006417" w:rsidRPr="00225391" w:rsidRDefault="00006417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225391">
        <w:rPr>
          <w:rFonts w:ascii="Times New Roman" w:hAnsi="Times New Roman" w:cs="Times New Roman"/>
          <w:b/>
          <w:bCs/>
        </w:rPr>
        <w:t>A pályázat célja</w:t>
      </w:r>
    </w:p>
    <w:p w14:paraId="75769A41" w14:textId="77777777" w:rsidR="0076652A" w:rsidRPr="00225391" w:rsidRDefault="0076652A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2089A62" w14:textId="29B4485C" w:rsidR="00A038B6" w:rsidRPr="00225391" w:rsidRDefault="0076652A" w:rsidP="0076652A">
      <w:pPr>
        <w:pStyle w:val="Nincstrkz"/>
        <w:jc w:val="both"/>
        <w:rPr>
          <w:rFonts w:ascii="Times New Roman" w:hAnsi="Times New Roman" w:cs="Times New Roman"/>
        </w:rPr>
      </w:pPr>
      <w:r w:rsidRPr="00225391">
        <w:rPr>
          <w:rFonts w:ascii="Times New Roman" w:hAnsi="Times New Roman" w:cs="Times New Roman"/>
        </w:rPr>
        <w:t>A pályázat célja, hogy Erzsébetvárosban a kérelemmel érintett lak</w:t>
      </w:r>
      <w:r w:rsidR="00DA0446" w:rsidRPr="00225391">
        <w:rPr>
          <w:rFonts w:ascii="Times New Roman" w:hAnsi="Times New Roman" w:cs="Times New Roman"/>
        </w:rPr>
        <w:t>óingatlanba</w:t>
      </w:r>
      <w:r w:rsidRPr="00225391">
        <w:rPr>
          <w:rFonts w:ascii="Times New Roman" w:hAnsi="Times New Roman" w:cs="Times New Roman"/>
        </w:rPr>
        <w:t xml:space="preserve"> </w:t>
      </w:r>
      <w:r w:rsidR="005C3E3E" w:rsidRPr="00225391">
        <w:rPr>
          <w:rFonts w:ascii="Times New Roman" w:hAnsi="Times New Roman" w:cs="Times New Roman"/>
          <w:b/>
        </w:rPr>
        <w:t>állandó lakcímmel</w:t>
      </w:r>
      <w:r w:rsidR="005C3E3E" w:rsidRPr="00225391">
        <w:rPr>
          <w:rFonts w:ascii="Times New Roman" w:hAnsi="Times New Roman" w:cs="Times New Roman"/>
        </w:rPr>
        <w:t xml:space="preserve"> </w:t>
      </w:r>
      <w:r w:rsidRPr="00225391">
        <w:rPr>
          <w:rFonts w:ascii="Times New Roman" w:hAnsi="Times New Roman" w:cs="Times New Roman"/>
        </w:rPr>
        <w:t xml:space="preserve">bejelentett </w:t>
      </w:r>
      <w:r w:rsidR="00DA0446" w:rsidRPr="00225391">
        <w:rPr>
          <w:rFonts w:ascii="Times New Roman" w:hAnsi="Times New Roman" w:cs="Times New Roman"/>
        </w:rPr>
        <w:t xml:space="preserve">magánszemélyek </w:t>
      </w:r>
      <w:r w:rsidRPr="00225391">
        <w:rPr>
          <w:rFonts w:ascii="Times New Roman" w:hAnsi="Times New Roman" w:cs="Times New Roman"/>
        </w:rPr>
        <w:t>(</w:t>
      </w:r>
      <w:r w:rsidRPr="00225391">
        <w:rPr>
          <w:rFonts w:ascii="Times New Roman" w:hAnsi="Times New Roman" w:cs="Times New Roman"/>
          <w:i/>
        </w:rPr>
        <w:t>a továbbiakban</w:t>
      </w:r>
      <w:r w:rsidR="008E6957">
        <w:rPr>
          <w:rStyle w:val="Jegyzethivatkozs"/>
        </w:rPr>
        <w:t xml:space="preserve">: </w:t>
      </w:r>
      <w:r w:rsidR="003B4E83" w:rsidRPr="00225391">
        <w:rPr>
          <w:rFonts w:ascii="Times New Roman" w:hAnsi="Times New Roman" w:cs="Times New Roman"/>
          <w:i/>
        </w:rPr>
        <w:t>P</w:t>
      </w:r>
      <w:r w:rsidRPr="00225391">
        <w:rPr>
          <w:rFonts w:ascii="Times New Roman" w:hAnsi="Times New Roman" w:cs="Times New Roman"/>
          <w:i/>
        </w:rPr>
        <w:t>ályázó</w:t>
      </w:r>
      <w:r w:rsidRPr="00225391">
        <w:rPr>
          <w:rFonts w:ascii="Times New Roman" w:hAnsi="Times New Roman" w:cs="Times New Roman"/>
        </w:rPr>
        <w:t>) részére</w:t>
      </w:r>
      <w:r w:rsidR="00A038B6" w:rsidRPr="00225391">
        <w:rPr>
          <w:rFonts w:ascii="Times New Roman" w:hAnsi="Times New Roman" w:cs="Times New Roman"/>
        </w:rPr>
        <w:t xml:space="preserve"> olyan támogatást biztosítson, amely:</w:t>
      </w:r>
    </w:p>
    <w:p w14:paraId="7F179BA8" w14:textId="77777777" w:rsidR="00A038B6" w:rsidRPr="00225391" w:rsidRDefault="00A038B6" w:rsidP="00A038B6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25391">
        <w:rPr>
          <w:rFonts w:ascii="Times New Roman" w:eastAsia="Times New Roman" w:hAnsi="Times New Roman" w:cs="Times New Roman"/>
        </w:rPr>
        <w:t xml:space="preserve">csökkenti az épített környezetből eredő káros környezeti hatásokat, különösen a </w:t>
      </w:r>
      <w:r w:rsidRPr="00225391">
        <w:rPr>
          <w:rFonts w:ascii="Times New Roman" w:eastAsia="Times New Roman" w:hAnsi="Times New Roman" w:cs="Times New Roman"/>
          <w:bCs/>
        </w:rPr>
        <w:t>zajterhelést</w:t>
      </w:r>
      <w:r w:rsidRPr="00225391">
        <w:rPr>
          <w:rFonts w:ascii="Times New Roman" w:eastAsia="Times New Roman" w:hAnsi="Times New Roman" w:cs="Times New Roman"/>
        </w:rPr>
        <w:t>,</w:t>
      </w:r>
    </w:p>
    <w:p w14:paraId="47BB781D" w14:textId="77777777" w:rsidR="00A038B6" w:rsidRPr="00225391" w:rsidRDefault="00A038B6" w:rsidP="00A038B6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25391">
        <w:rPr>
          <w:rFonts w:ascii="Times New Roman" w:eastAsia="Times New Roman" w:hAnsi="Times New Roman" w:cs="Times New Roman"/>
        </w:rPr>
        <w:t xml:space="preserve">javítja a homlokzati ablakok </w:t>
      </w:r>
      <w:r w:rsidRPr="00225391">
        <w:rPr>
          <w:rFonts w:ascii="Times New Roman" w:eastAsia="Times New Roman" w:hAnsi="Times New Roman" w:cs="Times New Roman"/>
          <w:bCs/>
        </w:rPr>
        <w:t>hő- és hangszigetelő képességét</w:t>
      </w:r>
      <w:r w:rsidRPr="00225391">
        <w:rPr>
          <w:rFonts w:ascii="Times New Roman" w:eastAsia="Times New Roman" w:hAnsi="Times New Roman" w:cs="Times New Roman"/>
        </w:rPr>
        <w:t>,</w:t>
      </w:r>
    </w:p>
    <w:p w14:paraId="3E64A3FF" w14:textId="73BF9FC5" w:rsidR="00186DEF" w:rsidRPr="00607D17" w:rsidRDefault="00A038B6" w:rsidP="00A038B6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25391">
        <w:rPr>
          <w:rFonts w:ascii="Times New Roman" w:eastAsia="Times New Roman" w:hAnsi="Times New Roman" w:cs="Times New Roman"/>
        </w:rPr>
        <w:t>hozzájárul az energiafelhasználás csökkentéséhez,</w:t>
      </w:r>
    </w:p>
    <w:p w14:paraId="78585A20" w14:textId="196139B6" w:rsidR="00186DEF" w:rsidRPr="00621D00" w:rsidRDefault="00A038B6" w:rsidP="00607D17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621D00">
        <w:rPr>
          <w:rFonts w:ascii="Times New Roman" w:eastAsia="Times New Roman" w:hAnsi="Times New Roman" w:cs="Times New Roman"/>
        </w:rPr>
        <w:t xml:space="preserve">támogatja az épületek </w:t>
      </w:r>
      <w:r w:rsidRPr="00621D00">
        <w:rPr>
          <w:rFonts w:ascii="Times New Roman" w:eastAsia="Times New Roman" w:hAnsi="Times New Roman" w:cs="Times New Roman"/>
          <w:bCs/>
        </w:rPr>
        <w:t>eredeti építészeti karakterének megőrzését</w:t>
      </w:r>
      <w:r w:rsidRPr="00621D00">
        <w:rPr>
          <w:rFonts w:ascii="Times New Roman" w:eastAsia="Times New Roman" w:hAnsi="Times New Roman" w:cs="Times New Roman"/>
        </w:rPr>
        <w:t>.</w:t>
      </w:r>
    </w:p>
    <w:p w14:paraId="73C2F6ED" w14:textId="24A7BC45" w:rsidR="00780072" w:rsidRPr="00621D00" w:rsidRDefault="00780072" w:rsidP="00621D00">
      <w:pPr>
        <w:jc w:val="both"/>
        <w:rPr>
          <w:rFonts w:ascii="Times New Roman" w:hAnsi="Times New Roman" w:cs="Times New Roman"/>
        </w:rPr>
      </w:pPr>
      <w:r w:rsidRPr="00621D00">
        <w:rPr>
          <w:rFonts w:ascii="Times New Roman" w:hAnsi="Times New Roman" w:cs="Times New Roman"/>
          <w:b/>
        </w:rPr>
        <w:t xml:space="preserve">Felhívjuk a Pályázók figyelmét, hogy a pályázat keretében műanyag nyílászáró elhelyezése – </w:t>
      </w:r>
      <w:proofErr w:type="spellStart"/>
      <w:r w:rsidRPr="00621D00">
        <w:rPr>
          <w:rFonts w:ascii="Times New Roman" w:hAnsi="Times New Roman" w:cs="Times New Roman"/>
          <w:b/>
        </w:rPr>
        <w:t>Külő</w:t>
      </w:r>
      <w:proofErr w:type="spellEnd"/>
      <w:r w:rsidRPr="00621D00">
        <w:rPr>
          <w:rFonts w:ascii="Times New Roman" w:hAnsi="Times New Roman" w:cs="Times New Roman"/>
          <w:b/>
        </w:rPr>
        <w:t xml:space="preserve">‑Erzsébetváros kivételével – kizárólag a közterületről nem látható homlokzatokon </w:t>
      </w:r>
      <w:proofErr w:type="spellStart"/>
      <w:r w:rsidRPr="00621D00">
        <w:rPr>
          <w:rFonts w:ascii="Times New Roman" w:hAnsi="Times New Roman" w:cs="Times New Roman"/>
          <w:b/>
        </w:rPr>
        <w:t>enedélyezett</w:t>
      </w:r>
      <w:proofErr w:type="spellEnd"/>
      <w:r w:rsidRPr="00621D00">
        <w:rPr>
          <w:rFonts w:ascii="Times New Roman" w:hAnsi="Times New Roman" w:cs="Times New Roman"/>
          <w:b/>
        </w:rPr>
        <w:t xml:space="preserve">. </w:t>
      </w:r>
      <w:r w:rsidRPr="00621D00">
        <w:rPr>
          <w:rFonts w:ascii="Times New Roman" w:hAnsi="Times New Roman" w:cs="Times New Roman"/>
        </w:rPr>
        <w:t xml:space="preserve">Az ilyen felületeken is csak az épület eredeti karakteréhez igazodva, a Határozatban </w:t>
      </w:r>
      <w:proofErr w:type="gramStart"/>
      <w:r w:rsidRPr="00621D00">
        <w:rPr>
          <w:rFonts w:ascii="Times New Roman" w:hAnsi="Times New Roman" w:cs="Times New Roman"/>
        </w:rPr>
        <w:t>szereplő osztást</w:t>
      </w:r>
      <w:proofErr w:type="gramEnd"/>
      <w:r w:rsidRPr="00621D00">
        <w:rPr>
          <w:rFonts w:ascii="Times New Roman" w:hAnsi="Times New Roman" w:cs="Times New Roman"/>
        </w:rPr>
        <w:t xml:space="preserve"> és színt követve helyezhető el műanyag szerkezet. Amennyiben a </w:t>
      </w:r>
      <w:proofErr w:type="gramStart"/>
      <w:r w:rsidRPr="00621D00">
        <w:rPr>
          <w:rFonts w:ascii="Times New Roman" w:hAnsi="Times New Roman" w:cs="Times New Roman"/>
        </w:rPr>
        <w:t>dokumentum</w:t>
      </w:r>
      <w:proofErr w:type="gramEnd"/>
      <w:r w:rsidRPr="00621D00">
        <w:rPr>
          <w:rFonts w:ascii="Times New Roman" w:hAnsi="Times New Roman" w:cs="Times New Roman"/>
        </w:rPr>
        <w:t xml:space="preserve"> nem tartalmaz erre vonatkozó előírást, az eredeti nyílászárók visszaállítására kell törekedni.</w:t>
      </w:r>
    </w:p>
    <w:p w14:paraId="1987CA1A" w14:textId="77777777" w:rsidR="00780072" w:rsidRPr="00607D17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</w:p>
    <w:p w14:paraId="0960FF6C" w14:textId="77777777" w:rsidR="00780072" w:rsidRPr="00225391" w:rsidRDefault="00780072" w:rsidP="00780072">
      <w:pPr>
        <w:pStyle w:val="Nincstrkz"/>
        <w:jc w:val="both"/>
        <w:rPr>
          <w:rFonts w:ascii="Times New Roman" w:hAnsi="Times New Roman" w:cs="Times New Roman"/>
        </w:rPr>
      </w:pPr>
      <w:r w:rsidRPr="005C3E81">
        <w:rPr>
          <w:rFonts w:ascii="Times New Roman" w:hAnsi="Times New Roman" w:cs="Times New Roman"/>
        </w:rPr>
        <w:t xml:space="preserve">Külső‑Erzsébetváros területén a közterületről látható homlokzatokon is támogatható a műanyag nyílászáró beépítése, kivéve a Városligeti fasor melletti villasort, valamint a Budapest Főváros VII. Kerület Erzsébetváros Önkormányzatának 25/2017. (X.9.) </w:t>
      </w:r>
      <w:r w:rsidR="00AF11B6" w:rsidRPr="00225391">
        <w:rPr>
          <w:rFonts w:ascii="Times New Roman" w:hAnsi="Times New Roman" w:cs="Times New Roman"/>
        </w:rPr>
        <w:t xml:space="preserve">Településkép-védelmi </w:t>
      </w:r>
      <w:r w:rsidRPr="00225391">
        <w:rPr>
          <w:rFonts w:ascii="Times New Roman" w:hAnsi="Times New Roman" w:cs="Times New Roman"/>
        </w:rPr>
        <w:t>Rendelete 1. és 7. mellékletében meghatározott közterületekkel határos homlokzatokat.</w:t>
      </w:r>
    </w:p>
    <w:p w14:paraId="693379A5" w14:textId="77777777" w:rsidR="00780072" w:rsidRPr="00225391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</w:p>
    <w:p w14:paraId="76CE9D9C" w14:textId="77777777" w:rsidR="00780072" w:rsidRPr="00B50C7A" w:rsidRDefault="00780072" w:rsidP="00780072">
      <w:pPr>
        <w:pStyle w:val="Nincstrkz"/>
        <w:jc w:val="both"/>
        <w:rPr>
          <w:rFonts w:ascii="Times New Roman" w:hAnsi="Times New Roman" w:cs="Times New Roman"/>
        </w:rPr>
      </w:pPr>
      <w:r w:rsidRPr="00B50C7A">
        <w:rPr>
          <w:rFonts w:ascii="Times New Roman" w:hAnsi="Times New Roman" w:cs="Times New Roman"/>
        </w:rPr>
        <w:t>A rendelet és mellékletei elérhetők a Nemzeti Jogszabálytárban, valamint Erzsébetváros Önkormányzatának hivatalos honlapján, a Településképvédelmi Rendeletek között.</w:t>
      </w:r>
    </w:p>
    <w:p w14:paraId="6F814E5F" w14:textId="77777777" w:rsidR="00780072" w:rsidRPr="00872143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</w:p>
    <w:p w14:paraId="4EA89782" w14:textId="77777777" w:rsidR="00780072" w:rsidRPr="00872143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Védett épületek esetén (műemléki, fővárosi vagy helyi védelem alatt álló épület) műanyag nyílászáró a belső udvari homlokzatokon sem helyezhető el. Amennyiben a nyílászárók felújítása vagy cseréje engedélyhez vagy bejelentéshez kötött építési tevékenységnek minősül, az ehhez szükséges engedélyek beszerzése a Pályázó feladata a kivitelezés megkezdése előtt.</w:t>
      </w:r>
    </w:p>
    <w:p w14:paraId="34C93FF4" w14:textId="77777777" w:rsidR="007E24E2" w:rsidRPr="009B2342" w:rsidRDefault="007E24E2" w:rsidP="007C5B86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</w:rPr>
        <w:t xml:space="preserve">A pályázati folyamat során a döntésről a </w:t>
      </w:r>
      <w:r w:rsidRPr="00872143">
        <w:rPr>
          <w:rFonts w:ascii="Times New Roman" w:hAnsi="Times New Roman" w:cs="Times New Roman"/>
          <w:b/>
          <w:bCs/>
        </w:rPr>
        <w:t>Határozat</w:t>
      </w:r>
      <w:r w:rsidRPr="00872143">
        <w:rPr>
          <w:rFonts w:ascii="Times New Roman" w:hAnsi="Times New Roman" w:cs="Times New Roman"/>
        </w:rPr>
        <w:t xml:space="preserve"> és a </w:t>
      </w:r>
      <w:r w:rsidRPr="00872143">
        <w:rPr>
          <w:rFonts w:ascii="Times New Roman" w:hAnsi="Times New Roman" w:cs="Times New Roman"/>
          <w:b/>
          <w:bCs/>
        </w:rPr>
        <w:t>Támogatási szerződés</w:t>
      </w:r>
      <w:r w:rsidRPr="00872143">
        <w:rPr>
          <w:rFonts w:ascii="Times New Roman" w:hAnsi="Times New Roman" w:cs="Times New Roman"/>
        </w:rPr>
        <w:t xml:space="preserve"> tartalmazza az erre vonatkozó pontos előírásokat, </w:t>
      </w:r>
      <w:r w:rsidRPr="00872143">
        <w:rPr>
          <w:rFonts w:ascii="Times New Roman" w:hAnsi="Times New Roman" w:cs="Times New Roman"/>
          <w:b/>
          <w:bCs/>
        </w:rPr>
        <w:t>ezért a nyílászárók gyártását minden esetben csak a döntés kézhezvételét követően javasolt megkezdeni</w:t>
      </w:r>
      <w:r w:rsidRPr="00872143">
        <w:rPr>
          <w:rFonts w:ascii="Times New Roman" w:hAnsi="Times New Roman" w:cs="Times New Roman"/>
        </w:rPr>
        <w:t>.</w:t>
      </w:r>
    </w:p>
    <w:p w14:paraId="27A7326F" w14:textId="77777777" w:rsidR="00CA09A3" w:rsidRPr="009B2342" w:rsidRDefault="00CA09A3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446880B" w14:textId="77777777" w:rsidR="003922C4" w:rsidRPr="00872143" w:rsidRDefault="003922C4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872143">
        <w:rPr>
          <w:rFonts w:ascii="Times New Roman" w:hAnsi="Times New Roman" w:cs="Times New Roman"/>
          <w:b/>
          <w:bCs/>
        </w:rPr>
        <w:t>II</w:t>
      </w:r>
      <w:r w:rsidR="00BE3C7A" w:rsidRPr="00872143">
        <w:rPr>
          <w:rFonts w:ascii="Times New Roman" w:hAnsi="Times New Roman" w:cs="Times New Roman"/>
          <w:b/>
          <w:bCs/>
        </w:rPr>
        <w:t>I</w:t>
      </w:r>
      <w:r w:rsidRPr="00872143">
        <w:rPr>
          <w:rFonts w:ascii="Times New Roman" w:hAnsi="Times New Roman" w:cs="Times New Roman"/>
          <w:b/>
          <w:bCs/>
        </w:rPr>
        <w:t>.</w:t>
      </w:r>
    </w:p>
    <w:p w14:paraId="30DDDEEB" w14:textId="77777777" w:rsidR="003922C4" w:rsidRPr="00872143" w:rsidRDefault="003922C4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872143">
        <w:rPr>
          <w:rFonts w:ascii="Times New Roman" w:hAnsi="Times New Roman" w:cs="Times New Roman"/>
          <w:b/>
          <w:bCs/>
        </w:rPr>
        <w:t>Támogatás mértéke és módja</w:t>
      </w:r>
    </w:p>
    <w:p w14:paraId="4ABDBDCE" w14:textId="77777777" w:rsidR="00284439" w:rsidRPr="00872143" w:rsidRDefault="00284439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2758E8" w14:textId="77777777" w:rsidR="00CA1031" w:rsidRPr="00872143" w:rsidRDefault="00CA1031" w:rsidP="00284439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támogatás odaítélésénél </w:t>
      </w:r>
      <w:r w:rsidR="00A072EE" w:rsidRPr="00872143">
        <w:rPr>
          <w:rFonts w:ascii="Times New Roman" w:hAnsi="Times New Roman" w:cs="Times New Roman"/>
        </w:rPr>
        <w:t>az alábbi fontossági sorrend érvényesül</w:t>
      </w:r>
      <w:r w:rsidRPr="00872143">
        <w:rPr>
          <w:rFonts w:ascii="Times New Roman" w:hAnsi="Times New Roman" w:cs="Times New Roman"/>
        </w:rPr>
        <w:t xml:space="preserve">, melytől a helyszíni szemlén tapasztaltak alapján az értékelést végző </w:t>
      </w:r>
      <w:r w:rsidR="00C0491A" w:rsidRPr="00872143">
        <w:rPr>
          <w:rFonts w:ascii="Times New Roman" w:hAnsi="Times New Roman" w:cs="Times New Roman"/>
        </w:rPr>
        <w:t>Kerületfejlesztési és Főépítészi Osztály</w:t>
      </w:r>
      <w:r w:rsidR="00657BEF" w:rsidRPr="00872143">
        <w:rPr>
          <w:rFonts w:ascii="Times New Roman" w:hAnsi="Times New Roman" w:cs="Times New Roman"/>
        </w:rPr>
        <w:t xml:space="preserve"> (</w:t>
      </w:r>
      <w:r w:rsidR="00657BEF" w:rsidRPr="00872143">
        <w:rPr>
          <w:rFonts w:ascii="Times New Roman" w:hAnsi="Times New Roman" w:cs="Times New Roman"/>
          <w:i/>
        </w:rPr>
        <w:t xml:space="preserve">a továbbiakban: </w:t>
      </w:r>
      <w:r w:rsidR="00C0491A" w:rsidRPr="00872143">
        <w:rPr>
          <w:rFonts w:ascii="Times New Roman" w:hAnsi="Times New Roman" w:cs="Times New Roman"/>
          <w:i/>
        </w:rPr>
        <w:t>Osztály</w:t>
      </w:r>
      <w:r w:rsidR="00657BEF" w:rsidRPr="00872143">
        <w:rPr>
          <w:rFonts w:ascii="Times New Roman" w:hAnsi="Times New Roman" w:cs="Times New Roman"/>
        </w:rPr>
        <w:t xml:space="preserve">) mint </w:t>
      </w:r>
      <w:r w:rsidRPr="00872143">
        <w:rPr>
          <w:rFonts w:ascii="Times New Roman" w:hAnsi="Times New Roman" w:cs="Times New Roman"/>
        </w:rPr>
        <w:t>szakiroda eltérhet:</w:t>
      </w:r>
    </w:p>
    <w:p w14:paraId="3C8AAAA7" w14:textId="77777777" w:rsidR="00CA1031" w:rsidRPr="00872143" w:rsidRDefault="00CA1031" w:rsidP="00284439">
      <w:pPr>
        <w:pStyle w:val="Nincstrkz"/>
        <w:numPr>
          <w:ilvl w:val="1"/>
          <w:numId w:val="16"/>
        </w:numPr>
        <w:ind w:left="851" w:hanging="425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az ablakok </w:t>
      </w:r>
      <w:r w:rsidRPr="00872143">
        <w:rPr>
          <w:rFonts w:ascii="Times New Roman" w:hAnsi="Times New Roman" w:cs="Times New Roman"/>
          <w:b/>
        </w:rPr>
        <w:t>hőszigetelő</w:t>
      </w:r>
      <w:r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  <w:b/>
        </w:rPr>
        <w:t>képesség</w:t>
      </w:r>
      <w:r w:rsidR="00857E94" w:rsidRPr="00872143">
        <w:rPr>
          <w:rFonts w:ascii="Times New Roman" w:hAnsi="Times New Roman" w:cs="Times New Roman"/>
          <w:b/>
        </w:rPr>
        <w:t>ének</w:t>
      </w:r>
      <w:r w:rsidRPr="00872143">
        <w:rPr>
          <w:rFonts w:ascii="Times New Roman" w:hAnsi="Times New Roman" w:cs="Times New Roman"/>
          <w:b/>
        </w:rPr>
        <w:t xml:space="preserve"> </w:t>
      </w:r>
      <w:r w:rsidR="00857E94" w:rsidRPr="00872143">
        <w:rPr>
          <w:rFonts w:ascii="Times New Roman" w:hAnsi="Times New Roman" w:cs="Times New Roman"/>
          <w:b/>
        </w:rPr>
        <w:t>növelése</w:t>
      </w:r>
      <w:r w:rsidRPr="00872143">
        <w:rPr>
          <w:rFonts w:ascii="Times New Roman" w:hAnsi="Times New Roman" w:cs="Times New Roman"/>
        </w:rPr>
        <w:t>, ami által a Pályázó energia költséget takaríthat meg</w:t>
      </w:r>
      <w:r w:rsidR="00B80499" w:rsidRPr="00872143">
        <w:rPr>
          <w:rFonts w:ascii="Times New Roman" w:hAnsi="Times New Roman" w:cs="Times New Roman"/>
        </w:rPr>
        <w:t>;</w:t>
      </w:r>
    </w:p>
    <w:p w14:paraId="2EC19193" w14:textId="77777777" w:rsidR="00CA1031" w:rsidRPr="00872143" w:rsidRDefault="00CA1031" w:rsidP="00284439">
      <w:pPr>
        <w:pStyle w:val="Nincstrkz"/>
        <w:numPr>
          <w:ilvl w:val="1"/>
          <w:numId w:val="16"/>
        </w:numPr>
        <w:ind w:left="851" w:hanging="425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az eredeti </w:t>
      </w:r>
      <w:r w:rsidRPr="00872143">
        <w:rPr>
          <w:rFonts w:ascii="Times New Roman" w:hAnsi="Times New Roman" w:cs="Times New Roman"/>
          <w:b/>
        </w:rPr>
        <w:t xml:space="preserve">építészeti </w:t>
      </w:r>
      <w:proofErr w:type="gramStart"/>
      <w:r w:rsidRPr="00872143">
        <w:rPr>
          <w:rFonts w:ascii="Times New Roman" w:hAnsi="Times New Roman" w:cs="Times New Roman"/>
          <w:b/>
        </w:rPr>
        <w:t>karakter</w:t>
      </w:r>
      <w:proofErr w:type="gramEnd"/>
      <w:r w:rsidRPr="00872143">
        <w:rPr>
          <w:rFonts w:ascii="Times New Roman" w:hAnsi="Times New Roman" w:cs="Times New Roman"/>
          <w:b/>
        </w:rPr>
        <w:t xml:space="preserve"> védelme</w:t>
      </w:r>
      <w:r w:rsidRPr="00872143">
        <w:rPr>
          <w:rFonts w:ascii="Times New Roman" w:hAnsi="Times New Roman" w:cs="Times New Roman"/>
        </w:rPr>
        <w:t xml:space="preserve"> és megőrzése</w:t>
      </w:r>
      <w:r w:rsidR="00B80499" w:rsidRPr="00872143">
        <w:rPr>
          <w:rFonts w:ascii="Times New Roman" w:hAnsi="Times New Roman" w:cs="Times New Roman"/>
        </w:rPr>
        <w:t>.</w:t>
      </w:r>
    </w:p>
    <w:p w14:paraId="52FA8420" w14:textId="77777777" w:rsidR="00665CE8" w:rsidRPr="00872143" w:rsidRDefault="00665CE8" w:rsidP="00665CE8">
      <w:pPr>
        <w:pStyle w:val="Listaszerbekezds1"/>
        <w:autoSpaceDE w:val="0"/>
        <w:spacing w:before="120" w:after="120"/>
        <w:ind w:left="426"/>
        <w:jc w:val="both"/>
        <w:rPr>
          <w:b/>
          <w:sz w:val="22"/>
          <w:szCs w:val="22"/>
        </w:rPr>
      </w:pPr>
      <w:r w:rsidRPr="00872143">
        <w:rPr>
          <w:b/>
          <w:sz w:val="22"/>
          <w:szCs w:val="22"/>
        </w:rPr>
        <w:t xml:space="preserve">A Bizottsági döntés előkészítése során a nyílászárók kialakítása-, osztása-, színe Főépítészi vélemény alapján - az érintett homlokzati megjelenés figyelembe vételével - kerül megállapításra, mely az eredeti kialakítástól-, osztástól-, színtől eltérhet. A Határozat és a Támogatási szerződés tartalmazza az osztásra, színre vonatkozó kitételt, amelynek meg nem valósítása a támogatás egyoldalú felmondását vonja maga után. Az eredeti osztás: a szárnyak és </w:t>
      </w:r>
      <w:proofErr w:type="gramStart"/>
      <w:r w:rsidRPr="00872143">
        <w:rPr>
          <w:b/>
          <w:sz w:val="22"/>
          <w:szCs w:val="22"/>
        </w:rPr>
        <w:t>fix</w:t>
      </w:r>
      <w:proofErr w:type="gramEnd"/>
      <w:r w:rsidRPr="00872143">
        <w:rPr>
          <w:b/>
          <w:sz w:val="22"/>
          <w:szCs w:val="22"/>
        </w:rPr>
        <w:t xml:space="preserve"> emelek (felülvilágító) egymáshoz viszonyított arányának, az osztólécek, üvegfelületek osztásrendjének megtartása. </w:t>
      </w:r>
    </w:p>
    <w:p w14:paraId="6FABA3A7" w14:textId="77777777" w:rsidR="009340C8" w:rsidRPr="00872143" w:rsidRDefault="00CA1031" w:rsidP="00284439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Műszakilag elkülöníthető, </w:t>
      </w:r>
      <w:r w:rsidRPr="00872143">
        <w:rPr>
          <w:rFonts w:ascii="Times New Roman" w:hAnsi="Times New Roman" w:cs="Times New Roman"/>
          <w:b/>
          <w:i/>
        </w:rPr>
        <w:t>még meg nem kezdett munkákkal lehet pályázni</w:t>
      </w:r>
      <w:r w:rsidRPr="00872143">
        <w:rPr>
          <w:rFonts w:ascii="Times New Roman" w:hAnsi="Times New Roman" w:cs="Times New Roman"/>
        </w:rPr>
        <w:t xml:space="preserve">. </w:t>
      </w:r>
      <w:r w:rsidR="00A072EE" w:rsidRPr="00872143">
        <w:rPr>
          <w:rFonts w:ascii="Times New Roman" w:hAnsi="Times New Roman" w:cs="Times New Roman"/>
        </w:rPr>
        <w:t xml:space="preserve">Egy </w:t>
      </w:r>
      <w:r w:rsidRPr="00872143">
        <w:rPr>
          <w:rFonts w:ascii="Times New Roman" w:hAnsi="Times New Roman" w:cs="Times New Roman"/>
        </w:rPr>
        <w:t xml:space="preserve">naptári évben </w:t>
      </w:r>
      <w:r w:rsidR="00A072EE" w:rsidRPr="00872143">
        <w:rPr>
          <w:rFonts w:ascii="Times New Roman" w:hAnsi="Times New Roman" w:cs="Times New Roman"/>
        </w:rPr>
        <w:t xml:space="preserve">egy </w:t>
      </w:r>
      <w:r w:rsidRPr="00872143">
        <w:rPr>
          <w:rFonts w:ascii="Times New Roman" w:hAnsi="Times New Roman" w:cs="Times New Roman"/>
        </w:rPr>
        <w:t xml:space="preserve">magánszemély </w:t>
      </w:r>
      <w:r w:rsidR="00A072EE" w:rsidRPr="00872143">
        <w:rPr>
          <w:rFonts w:ascii="Times New Roman" w:hAnsi="Times New Roman" w:cs="Times New Roman"/>
        </w:rPr>
        <w:t xml:space="preserve">egy </w:t>
      </w:r>
      <w:r w:rsidR="005D10F1" w:rsidRPr="00872143">
        <w:rPr>
          <w:rFonts w:ascii="Times New Roman" w:hAnsi="Times New Roman" w:cs="Times New Roman"/>
        </w:rPr>
        <w:t>ingatlannal</w:t>
      </w:r>
      <w:r w:rsidRPr="00872143">
        <w:rPr>
          <w:rFonts w:ascii="Times New Roman" w:hAnsi="Times New Roman" w:cs="Times New Roman"/>
        </w:rPr>
        <w:t xml:space="preserve"> nyújthat be pályázatot</w:t>
      </w:r>
      <w:r w:rsidR="00EA39A4" w:rsidRPr="00872143">
        <w:rPr>
          <w:rFonts w:ascii="Times New Roman" w:hAnsi="Times New Roman" w:cs="Times New Roman"/>
        </w:rPr>
        <w:t xml:space="preserve">, </w:t>
      </w:r>
      <w:r w:rsidR="006A35F2" w:rsidRPr="00872143">
        <w:rPr>
          <w:rFonts w:ascii="Times New Roman" w:hAnsi="Times New Roman" w:cs="Times New Roman"/>
          <w:b/>
        </w:rPr>
        <w:t>legfeljebb</w:t>
      </w:r>
      <w:r w:rsidR="00EA39A4" w:rsidRPr="00872143">
        <w:rPr>
          <w:rFonts w:ascii="Times New Roman" w:hAnsi="Times New Roman" w:cs="Times New Roman"/>
          <w:b/>
        </w:rPr>
        <w:t xml:space="preserve"> 6 db nyílászáróval</w:t>
      </w:r>
      <w:r w:rsidRPr="00872143">
        <w:rPr>
          <w:rFonts w:ascii="Times New Roman" w:hAnsi="Times New Roman" w:cs="Times New Roman"/>
        </w:rPr>
        <w:t xml:space="preserve">. </w:t>
      </w:r>
    </w:p>
    <w:p w14:paraId="26B22A51" w14:textId="77777777" w:rsidR="00CA1031" w:rsidRPr="00872143" w:rsidRDefault="00A072EE" w:rsidP="009340C8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Egy </w:t>
      </w:r>
      <w:r w:rsidR="00875CDF" w:rsidRPr="00872143">
        <w:rPr>
          <w:rFonts w:ascii="Times New Roman" w:hAnsi="Times New Roman" w:cs="Times New Roman"/>
        </w:rPr>
        <w:t>ingatlan</w:t>
      </w:r>
      <w:r w:rsidR="007C5B86"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</w:rPr>
        <w:t xml:space="preserve">egy </w:t>
      </w:r>
      <w:r w:rsidR="00AE3B94" w:rsidRPr="00872143">
        <w:rPr>
          <w:rFonts w:ascii="Times New Roman" w:hAnsi="Times New Roman" w:cs="Times New Roman"/>
        </w:rPr>
        <w:t>n</w:t>
      </w:r>
      <w:r w:rsidR="009340C8" w:rsidRPr="00872143">
        <w:rPr>
          <w:rFonts w:ascii="Times New Roman" w:hAnsi="Times New Roman" w:cs="Times New Roman"/>
        </w:rPr>
        <w:t xml:space="preserve">aptári évben </w:t>
      </w:r>
      <w:r w:rsidRPr="00872143">
        <w:rPr>
          <w:rFonts w:ascii="Times New Roman" w:hAnsi="Times New Roman" w:cs="Times New Roman"/>
        </w:rPr>
        <w:t xml:space="preserve">egy </w:t>
      </w:r>
      <w:r w:rsidR="009340C8" w:rsidRPr="00872143">
        <w:rPr>
          <w:rFonts w:ascii="Times New Roman" w:hAnsi="Times New Roman" w:cs="Times New Roman"/>
        </w:rPr>
        <w:t xml:space="preserve">alkalommal </w:t>
      </w:r>
      <w:r w:rsidR="007C5B86" w:rsidRPr="00872143">
        <w:rPr>
          <w:rFonts w:ascii="Times New Roman" w:hAnsi="Times New Roman" w:cs="Times New Roman"/>
        </w:rPr>
        <w:t xml:space="preserve">lehet érintett </w:t>
      </w:r>
      <w:r w:rsidR="00AE3B94" w:rsidRPr="00872143">
        <w:rPr>
          <w:rFonts w:ascii="Times New Roman" w:hAnsi="Times New Roman" w:cs="Times New Roman"/>
        </w:rPr>
        <w:t>a pályázatban</w:t>
      </w:r>
      <w:r w:rsidR="00B14228" w:rsidRPr="00872143">
        <w:rPr>
          <w:rFonts w:ascii="Times New Roman" w:hAnsi="Times New Roman" w:cs="Times New Roman"/>
        </w:rPr>
        <w:t xml:space="preserve">, maximum </w:t>
      </w:r>
      <w:r w:rsidR="00100688" w:rsidRPr="00872143">
        <w:rPr>
          <w:rFonts w:ascii="Times New Roman" w:hAnsi="Times New Roman" w:cs="Times New Roman"/>
        </w:rPr>
        <w:t>hat</w:t>
      </w:r>
      <w:r w:rsidR="00BB606E">
        <w:rPr>
          <w:rFonts w:ascii="Times New Roman" w:hAnsi="Times New Roman" w:cs="Times New Roman"/>
        </w:rPr>
        <w:t xml:space="preserve"> </w:t>
      </w:r>
      <w:r w:rsidR="00B14228" w:rsidRPr="00872143">
        <w:rPr>
          <w:rFonts w:ascii="Times New Roman" w:hAnsi="Times New Roman" w:cs="Times New Roman"/>
        </w:rPr>
        <w:t>db nyílászáróval</w:t>
      </w:r>
      <w:r w:rsidR="00AE3B94" w:rsidRPr="00872143">
        <w:rPr>
          <w:rFonts w:ascii="Times New Roman" w:hAnsi="Times New Roman" w:cs="Times New Roman"/>
        </w:rPr>
        <w:t>.</w:t>
      </w:r>
    </w:p>
    <w:p w14:paraId="1C0E2797" w14:textId="77777777" w:rsidR="00CA1031" w:rsidRPr="00872143" w:rsidRDefault="00CA1031" w:rsidP="00284439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jelen pályázati felhívásra való jelentkezés nem zárja ki az Önkormányzat</w:t>
      </w:r>
      <w:r w:rsidR="00B80499" w:rsidRPr="00872143">
        <w:rPr>
          <w:rFonts w:ascii="Times New Roman" w:hAnsi="Times New Roman" w:cs="Times New Roman"/>
        </w:rPr>
        <w:t>,</w:t>
      </w:r>
      <w:r w:rsidRPr="00872143">
        <w:rPr>
          <w:rFonts w:ascii="Times New Roman" w:hAnsi="Times New Roman" w:cs="Times New Roman"/>
        </w:rPr>
        <w:t xml:space="preserve"> illetve a Fővárosi Önkormányzat által meghirdetett egyéb pályázaton való részvételt.</w:t>
      </w:r>
    </w:p>
    <w:p w14:paraId="66118E3D" w14:textId="77777777" w:rsidR="00523F15" w:rsidRPr="00872143" w:rsidRDefault="00523F15" w:rsidP="00523F15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támogatás </w:t>
      </w:r>
      <w:proofErr w:type="gramStart"/>
      <w:r w:rsidRPr="00872143">
        <w:rPr>
          <w:rFonts w:ascii="Times New Roman" w:hAnsi="Times New Roman" w:cs="Times New Roman"/>
        </w:rPr>
        <w:t>odaítélésének</w:t>
      </w:r>
      <w:proofErr w:type="gramEnd"/>
      <w:r w:rsidRPr="00872143">
        <w:rPr>
          <w:rFonts w:ascii="Times New Roman" w:hAnsi="Times New Roman" w:cs="Times New Roman"/>
        </w:rPr>
        <w:t xml:space="preserve"> ill. </w:t>
      </w:r>
      <w:r w:rsidRPr="00872143">
        <w:rPr>
          <w:rFonts w:ascii="Times New Roman" w:hAnsi="Times New Roman" w:cs="Times New Roman"/>
          <w:b/>
        </w:rPr>
        <w:t>kifizetésének</w:t>
      </w:r>
      <w:r w:rsidR="00BD426C" w:rsidRPr="00872143">
        <w:rPr>
          <w:rFonts w:ascii="Times New Roman" w:hAnsi="Times New Roman" w:cs="Times New Roman"/>
        </w:rPr>
        <w:t xml:space="preserve"> feltétele, hogy a</w:t>
      </w:r>
      <w:r w:rsidRPr="00872143">
        <w:rPr>
          <w:rFonts w:ascii="Times New Roman" w:hAnsi="Times New Roman" w:cs="Times New Roman"/>
        </w:rPr>
        <w:t xml:space="preserve"> felújított ill. új nyílászáró</w:t>
      </w:r>
      <w:r w:rsidR="00136FAC" w:rsidRPr="00872143">
        <w:rPr>
          <w:rFonts w:ascii="Times New Roman" w:hAnsi="Times New Roman" w:cs="Times New Roman"/>
        </w:rPr>
        <w:t>,</w:t>
      </w:r>
      <w:r w:rsidRPr="00872143">
        <w:rPr>
          <w:rFonts w:ascii="Times New Roman" w:hAnsi="Times New Roman" w:cs="Times New Roman"/>
        </w:rPr>
        <w:t xml:space="preserve"> a felújítási munka eredményeként </w:t>
      </w:r>
      <w:proofErr w:type="spellStart"/>
      <w:r w:rsidRPr="00872143">
        <w:rPr>
          <w:rFonts w:ascii="Times New Roman" w:hAnsi="Times New Roman" w:cs="Times New Roman"/>
        </w:rPr>
        <w:t>korszerűsödjön</w:t>
      </w:r>
      <w:proofErr w:type="spellEnd"/>
      <w:r w:rsidRPr="00872143">
        <w:rPr>
          <w:rFonts w:ascii="Times New Roman" w:hAnsi="Times New Roman" w:cs="Times New Roman"/>
        </w:rPr>
        <w:t>.</w:t>
      </w:r>
    </w:p>
    <w:p w14:paraId="4A8AB7D1" w14:textId="77777777" w:rsidR="00523F15" w:rsidRPr="00872143" w:rsidRDefault="00523F15" w:rsidP="00523F15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A támogatás formája vissza nem térítendő támogatás, amelyet a munka elvégzését követően a benyújtott elszámolás alapján</w:t>
      </w:r>
      <w:r w:rsidR="00AE3F30" w:rsidRPr="00872143">
        <w:rPr>
          <w:rFonts w:ascii="Times New Roman" w:hAnsi="Times New Roman" w:cs="Times New Roman"/>
          <w:b/>
        </w:rPr>
        <w:t xml:space="preserve"> </w:t>
      </w:r>
      <w:r w:rsidR="00875CDF" w:rsidRPr="00872143">
        <w:rPr>
          <w:rFonts w:ascii="Times New Roman" w:hAnsi="Times New Roman" w:cs="Times New Roman"/>
          <w:b/>
        </w:rPr>
        <w:t xml:space="preserve">utófinanszírozás keretén belül </w:t>
      </w:r>
      <w:r w:rsidR="00AE3F30" w:rsidRPr="00872143">
        <w:rPr>
          <w:rFonts w:ascii="Times New Roman" w:hAnsi="Times New Roman" w:cs="Times New Roman"/>
          <w:b/>
        </w:rPr>
        <w:t>– a támogatási szerződésben foglaltak szerint –</w:t>
      </w:r>
      <w:r w:rsidRPr="00872143">
        <w:rPr>
          <w:rFonts w:ascii="Times New Roman" w:hAnsi="Times New Roman" w:cs="Times New Roman"/>
          <w:b/>
        </w:rPr>
        <w:t xml:space="preserve"> </w:t>
      </w:r>
      <w:r w:rsidR="001C1FF6" w:rsidRPr="00872143">
        <w:rPr>
          <w:rFonts w:ascii="Times New Roman" w:hAnsi="Times New Roman" w:cs="Times New Roman"/>
          <w:b/>
        </w:rPr>
        <w:t>folyósíthat</w:t>
      </w:r>
      <w:r w:rsidRPr="00872143">
        <w:rPr>
          <w:rFonts w:ascii="Times New Roman" w:hAnsi="Times New Roman" w:cs="Times New Roman"/>
          <w:b/>
        </w:rPr>
        <w:t xml:space="preserve"> az Önkormányzat a Pályázó részére.</w:t>
      </w:r>
    </w:p>
    <w:p w14:paraId="46BA97DB" w14:textId="77777777" w:rsidR="00925F9E" w:rsidRPr="00872143" w:rsidRDefault="00523F15" w:rsidP="004F49A4">
      <w:pPr>
        <w:pStyle w:val="Listaszerbekezds1"/>
        <w:numPr>
          <w:ilvl w:val="0"/>
          <w:numId w:val="16"/>
        </w:numPr>
        <w:tabs>
          <w:tab w:val="left" w:pos="426"/>
        </w:tabs>
        <w:autoSpaceDE w:val="0"/>
        <w:ind w:left="426" w:hanging="426"/>
        <w:jc w:val="both"/>
        <w:rPr>
          <w:sz w:val="22"/>
          <w:szCs w:val="22"/>
        </w:rPr>
      </w:pPr>
      <w:r w:rsidRPr="00872143">
        <w:rPr>
          <w:sz w:val="22"/>
          <w:szCs w:val="22"/>
        </w:rPr>
        <w:t>A ténylegese</w:t>
      </w:r>
      <w:r w:rsidR="00593D31" w:rsidRPr="00872143">
        <w:rPr>
          <w:sz w:val="22"/>
          <w:szCs w:val="22"/>
        </w:rPr>
        <w:t>n kifizethető támogatás mértéke</w:t>
      </w:r>
      <w:r w:rsidRPr="00872143">
        <w:rPr>
          <w:sz w:val="22"/>
          <w:szCs w:val="22"/>
        </w:rPr>
        <w:t xml:space="preserve"> </w:t>
      </w:r>
    </w:p>
    <w:p w14:paraId="7F60789B" w14:textId="77777777" w:rsidR="0084094A" w:rsidRPr="00872143" w:rsidRDefault="00925F9E" w:rsidP="00CF1B2F">
      <w:pPr>
        <w:pStyle w:val="Listaszerbekezds1"/>
        <w:autoSpaceDE w:val="0"/>
        <w:ind w:left="2977" w:hanging="2551"/>
        <w:jc w:val="both"/>
        <w:rPr>
          <w:sz w:val="22"/>
          <w:szCs w:val="22"/>
        </w:rPr>
      </w:pPr>
      <w:proofErr w:type="gramStart"/>
      <w:r w:rsidRPr="00872143">
        <w:rPr>
          <w:sz w:val="22"/>
          <w:szCs w:val="22"/>
        </w:rPr>
        <w:t>fa</w:t>
      </w:r>
      <w:proofErr w:type="gramEnd"/>
      <w:r w:rsidRPr="00872143">
        <w:rPr>
          <w:sz w:val="22"/>
          <w:szCs w:val="22"/>
        </w:rPr>
        <w:t xml:space="preserve"> nyílászáró esetén: </w:t>
      </w:r>
      <w:r w:rsidR="00FB5B8A" w:rsidRPr="00872143">
        <w:rPr>
          <w:sz w:val="22"/>
          <w:szCs w:val="22"/>
        </w:rPr>
        <w:t xml:space="preserve">           </w:t>
      </w:r>
      <w:r w:rsidR="00523F15" w:rsidRPr="00872143">
        <w:rPr>
          <w:sz w:val="22"/>
          <w:szCs w:val="22"/>
        </w:rPr>
        <w:t xml:space="preserve">nem lehet több a </w:t>
      </w:r>
      <w:r w:rsidR="00F21848" w:rsidRPr="00872143">
        <w:rPr>
          <w:sz w:val="22"/>
          <w:szCs w:val="22"/>
        </w:rPr>
        <w:t xml:space="preserve">Bizottság </w:t>
      </w:r>
      <w:r w:rsidR="00523F15" w:rsidRPr="00872143">
        <w:rPr>
          <w:sz w:val="22"/>
          <w:szCs w:val="22"/>
        </w:rPr>
        <w:t xml:space="preserve">által megítélt összegnél, sem az elszámolás során benyújtott számla összegének </w:t>
      </w:r>
      <w:r w:rsidR="00322B88" w:rsidRPr="00872143">
        <w:rPr>
          <w:b/>
          <w:sz w:val="22"/>
          <w:szCs w:val="22"/>
        </w:rPr>
        <w:t>60</w:t>
      </w:r>
      <w:r w:rsidR="00523F15" w:rsidRPr="00872143">
        <w:rPr>
          <w:b/>
          <w:sz w:val="22"/>
          <w:szCs w:val="22"/>
        </w:rPr>
        <w:t>%</w:t>
      </w:r>
      <w:r w:rsidR="00523F15" w:rsidRPr="00872143">
        <w:rPr>
          <w:sz w:val="22"/>
          <w:szCs w:val="22"/>
        </w:rPr>
        <w:t>-</w:t>
      </w:r>
      <w:proofErr w:type="spellStart"/>
      <w:r w:rsidR="00523F15" w:rsidRPr="00872143">
        <w:rPr>
          <w:sz w:val="22"/>
          <w:szCs w:val="22"/>
        </w:rPr>
        <w:t>ánál</w:t>
      </w:r>
      <w:proofErr w:type="spellEnd"/>
      <w:r w:rsidR="0084094A" w:rsidRPr="00872143">
        <w:rPr>
          <w:sz w:val="22"/>
          <w:szCs w:val="22"/>
        </w:rPr>
        <w:t>;</w:t>
      </w:r>
    </w:p>
    <w:p w14:paraId="32FFE086" w14:textId="77777777" w:rsidR="0084094A" w:rsidRPr="00872143" w:rsidRDefault="0084094A" w:rsidP="00FB5B8A">
      <w:pPr>
        <w:pStyle w:val="Listaszerbekezds1"/>
        <w:autoSpaceDE w:val="0"/>
        <w:ind w:left="2977" w:hanging="2551"/>
        <w:jc w:val="both"/>
        <w:rPr>
          <w:sz w:val="22"/>
          <w:szCs w:val="22"/>
        </w:rPr>
      </w:pPr>
      <w:proofErr w:type="gramStart"/>
      <w:r w:rsidRPr="00872143">
        <w:rPr>
          <w:sz w:val="22"/>
          <w:szCs w:val="22"/>
        </w:rPr>
        <w:t>műanyag</w:t>
      </w:r>
      <w:proofErr w:type="gramEnd"/>
      <w:r w:rsidRPr="00872143">
        <w:rPr>
          <w:sz w:val="22"/>
          <w:szCs w:val="22"/>
        </w:rPr>
        <w:t xml:space="preserve"> nyílászáró esetén: nem lehet több a Bizottság által megítélt összegnél, sem az elszámolás során benyújtott számla összegének </w:t>
      </w:r>
      <w:r w:rsidR="00322B88" w:rsidRPr="00872143">
        <w:rPr>
          <w:b/>
          <w:sz w:val="22"/>
          <w:szCs w:val="22"/>
        </w:rPr>
        <w:t>40</w:t>
      </w:r>
      <w:r w:rsidRPr="00872143">
        <w:rPr>
          <w:b/>
          <w:sz w:val="22"/>
          <w:szCs w:val="22"/>
        </w:rPr>
        <w:t>%</w:t>
      </w:r>
      <w:r w:rsidRPr="00872143">
        <w:rPr>
          <w:sz w:val="22"/>
          <w:szCs w:val="22"/>
        </w:rPr>
        <w:t>-</w:t>
      </w:r>
      <w:proofErr w:type="spellStart"/>
      <w:r w:rsidRPr="00872143">
        <w:rPr>
          <w:sz w:val="22"/>
          <w:szCs w:val="22"/>
        </w:rPr>
        <w:t>ánál</w:t>
      </w:r>
      <w:proofErr w:type="spellEnd"/>
      <w:r w:rsidRPr="00872143">
        <w:rPr>
          <w:sz w:val="22"/>
          <w:szCs w:val="22"/>
        </w:rPr>
        <w:t>;</w:t>
      </w:r>
    </w:p>
    <w:p w14:paraId="1D55453B" w14:textId="77777777" w:rsidR="00523F15" w:rsidRPr="00872143" w:rsidRDefault="00523F15" w:rsidP="00CF1B2F">
      <w:pPr>
        <w:pStyle w:val="Listaszerbekezds1"/>
        <w:tabs>
          <w:tab w:val="left" w:pos="426"/>
        </w:tabs>
        <w:autoSpaceDE w:val="0"/>
        <w:ind w:left="426"/>
        <w:jc w:val="both"/>
        <w:rPr>
          <w:sz w:val="22"/>
          <w:szCs w:val="22"/>
        </w:rPr>
      </w:pPr>
    </w:p>
    <w:p w14:paraId="6B4DA606" w14:textId="77777777" w:rsidR="00463D4A" w:rsidRPr="00872143" w:rsidRDefault="00463D4A" w:rsidP="004B0B67">
      <w:pPr>
        <w:pStyle w:val="Listaszerbekezds1"/>
        <w:numPr>
          <w:ilvl w:val="0"/>
          <w:numId w:val="16"/>
        </w:numPr>
        <w:tabs>
          <w:tab w:val="left" w:pos="426"/>
        </w:tabs>
        <w:autoSpaceDE w:val="0"/>
        <w:ind w:left="426" w:hanging="426"/>
        <w:jc w:val="both"/>
        <w:rPr>
          <w:sz w:val="22"/>
          <w:szCs w:val="22"/>
        </w:rPr>
      </w:pPr>
      <w:r w:rsidRPr="00872143">
        <w:rPr>
          <w:sz w:val="22"/>
          <w:szCs w:val="22"/>
        </w:rPr>
        <w:t xml:space="preserve">Az egy lakásra jutó támogatás mértéke 1 évben maximum </w:t>
      </w:r>
      <w:r w:rsidR="00DC2033" w:rsidRPr="00872143">
        <w:rPr>
          <w:b/>
          <w:sz w:val="22"/>
          <w:szCs w:val="22"/>
        </w:rPr>
        <w:t>1</w:t>
      </w:r>
      <w:r w:rsidRPr="00872143">
        <w:rPr>
          <w:b/>
          <w:sz w:val="22"/>
          <w:szCs w:val="22"/>
        </w:rPr>
        <w:t>.</w:t>
      </w:r>
      <w:r w:rsidR="00322B88" w:rsidRPr="00872143">
        <w:rPr>
          <w:b/>
          <w:sz w:val="22"/>
          <w:szCs w:val="22"/>
        </w:rPr>
        <w:t>5</w:t>
      </w:r>
      <w:r w:rsidRPr="00872143">
        <w:rPr>
          <w:b/>
          <w:sz w:val="22"/>
          <w:szCs w:val="22"/>
        </w:rPr>
        <w:t>00.000 Ft</w:t>
      </w:r>
      <w:r w:rsidRPr="00872143">
        <w:rPr>
          <w:sz w:val="22"/>
          <w:szCs w:val="22"/>
        </w:rPr>
        <w:t xml:space="preserve">, azaz </w:t>
      </w:r>
      <w:r w:rsidR="00DC2033" w:rsidRPr="00872143">
        <w:rPr>
          <w:sz w:val="22"/>
          <w:szCs w:val="22"/>
        </w:rPr>
        <w:t>egy</w:t>
      </w:r>
      <w:r w:rsidRPr="00872143">
        <w:rPr>
          <w:sz w:val="22"/>
          <w:szCs w:val="22"/>
        </w:rPr>
        <w:t>millió</w:t>
      </w:r>
      <w:r w:rsidR="00322B88" w:rsidRPr="00872143">
        <w:rPr>
          <w:sz w:val="22"/>
          <w:szCs w:val="22"/>
        </w:rPr>
        <w:t xml:space="preserve">-ötszázezer </w:t>
      </w:r>
      <w:r w:rsidRPr="00872143">
        <w:rPr>
          <w:sz w:val="22"/>
          <w:szCs w:val="22"/>
        </w:rPr>
        <w:t xml:space="preserve"> forint, de fa nyílászáró esetén;              legfeljebb a számlá</w:t>
      </w:r>
      <w:r w:rsidR="00DC2033" w:rsidRPr="00872143">
        <w:rPr>
          <w:sz w:val="22"/>
          <w:szCs w:val="22"/>
        </w:rPr>
        <w:t xml:space="preserve">val igazolt bekerülési költség </w:t>
      </w:r>
      <w:r w:rsidR="00322B88" w:rsidRPr="00872143">
        <w:rPr>
          <w:b/>
          <w:sz w:val="22"/>
          <w:szCs w:val="22"/>
        </w:rPr>
        <w:t>60</w:t>
      </w:r>
      <w:r w:rsidRPr="00872143">
        <w:rPr>
          <w:b/>
          <w:sz w:val="22"/>
          <w:szCs w:val="22"/>
        </w:rPr>
        <w:t>%</w:t>
      </w:r>
      <w:r w:rsidRPr="00872143">
        <w:rPr>
          <w:sz w:val="22"/>
          <w:szCs w:val="22"/>
        </w:rPr>
        <w:t>-</w:t>
      </w:r>
      <w:proofErr w:type="gramStart"/>
      <w:r w:rsidRPr="00872143">
        <w:rPr>
          <w:sz w:val="22"/>
          <w:szCs w:val="22"/>
        </w:rPr>
        <w:t>a</w:t>
      </w:r>
      <w:proofErr w:type="gramEnd"/>
      <w:r w:rsidRPr="00872143">
        <w:rPr>
          <w:sz w:val="22"/>
          <w:szCs w:val="22"/>
        </w:rPr>
        <w:t>, illetve műanyag nyílászáró esetén    legfeljebb a számlával igazolt</w:t>
      </w:r>
      <w:r w:rsidR="00DC2033" w:rsidRPr="00872143">
        <w:rPr>
          <w:sz w:val="22"/>
          <w:szCs w:val="22"/>
        </w:rPr>
        <w:t xml:space="preserve"> bekerülési költség </w:t>
      </w:r>
      <w:r w:rsidR="00322B88" w:rsidRPr="00872143">
        <w:rPr>
          <w:b/>
          <w:sz w:val="22"/>
          <w:szCs w:val="22"/>
        </w:rPr>
        <w:t>40</w:t>
      </w:r>
      <w:r w:rsidRPr="00872143">
        <w:rPr>
          <w:b/>
          <w:sz w:val="22"/>
          <w:szCs w:val="22"/>
        </w:rPr>
        <w:t>%</w:t>
      </w:r>
      <w:r w:rsidRPr="00872143">
        <w:rPr>
          <w:sz w:val="22"/>
          <w:szCs w:val="22"/>
        </w:rPr>
        <w:t xml:space="preserve">-a lehet. </w:t>
      </w:r>
    </w:p>
    <w:p w14:paraId="1CE719DC" w14:textId="77777777" w:rsidR="00715506" w:rsidRPr="00872143" w:rsidRDefault="0001780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  <w:u w:val="single"/>
        </w:rPr>
        <w:t>A légaknára néző nyílászárók támogatásának mértéke az I-V. táblázatokban feltüntetett összeg 50 %-</w:t>
      </w:r>
      <w:proofErr w:type="spellStart"/>
      <w:r w:rsidRPr="00872143">
        <w:rPr>
          <w:rFonts w:ascii="Times New Roman" w:hAnsi="Times New Roman" w:cs="Times New Roman"/>
          <w:b/>
          <w:u w:val="single"/>
        </w:rPr>
        <w:t>a.</w:t>
      </w:r>
      <w:proofErr w:type="gramStart"/>
      <w:r w:rsidR="00463D4A" w:rsidRPr="00872143">
        <w:rPr>
          <w:rFonts w:ascii="Times New Roman" w:hAnsi="Times New Roman" w:cs="Times New Roman"/>
          <w:b/>
        </w:rPr>
        <w:t>A</w:t>
      </w:r>
      <w:proofErr w:type="spellEnd"/>
      <w:proofErr w:type="gramEnd"/>
      <w:r w:rsidR="00463D4A" w:rsidRPr="00872143">
        <w:rPr>
          <w:rFonts w:ascii="Times New Roman" w:hAnsi="Times New Roman" w:cs="Times New Roman"/>
          <w:b/>
        </w:rPr>
        <w:t xml:space="preserve"> támogatás nyílászárónként nem lehet több az I. – V. táblázatokban foglaltaknál:</w:t>
      </w:r>
    </w:p>
    <w:p w14:paraId="68D7D321" w14:textId="77777777" w:rsidR="00463D4A" w:rsidRPr="009B2342" w:rsidRDefault="00463D4A" w:rsidP="00463D4A">
      <w:pPr>
        <w:pStyle w:val="Listaszerbekezds1"/>
        <w:tabs>
          <w:tab w:val="left" w:pos="426"/>
        </w:tabs>
        <w:autoSpaceDE w:val="0"/>
        <w:ind w:left="426"/>
        <w:jc w:val="both"/>
        <w:rPr>
          <w:sz w:val="22"/>
          <w:szCs w:val="22"/>
        </w:rPr>
      </w:pPr>
    </w:p>
    <w:p w14:paraId="3ACB7A65" w14:textId="77777777" w:rsidR="00F52869" w:rsidRPr="00872143" w:rsidRDefault="00715506" w:rsidP="002C577A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 xml:space="preserve">Fa nyílászáró </w:t>
      </w:r>
      <w:r w:rsidR="00E75A2F" w:rsidRPr="00872143">
        <w:rPr>
          <w:rFonts w:ascii="Times New Roman" w:hAnsi="Times New Roman" w:cs="Times New Roman"/>
          <w:b/>
        </w:rPr>
        <w:t xml:space="preserve">(ablak) </w:t>
      </w:r>
      <w:r w:rsidRPr="00872143">
        <w:rPr>
          <w:rFonts w:ascii="Times New Roman" w:hAnsi="Times New Roman" w:cs="Times New Roman"/>
          <w:b/>
        </w:rPr>
        <w:t>esetén:</w:t>
      </w:r>
    </w:p>
    <w:p w14:paraId="2B2353A1" w14:textId="77777777" w:rsidR="00F52869" w:rsidRPr="00872143" w:rsidRDefault="00F52869" w:rsidP="00F52869">
      <w:pPr>
        <w:pStyle w:val="Nincstrkz"/>
        <w:numPr>
          <w:ilvl w:val="0"/>
          <w:numId w:val="30"/>
        </w:numPr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táblázat</w:t>
      </w:r>
    </w:p>
    <w:p w14:paraId="054C004A" w14:textId="77777777" w:rsidR="00071EE1" w:rsidRPr="00872143" w:rsidRDefault="00071EE1" w:rsidP="00071EE1">
      <w:pPr>
        <w:pStyle w:val="Nincstrkz"/>
        <w:jc w:val="center"/>
        <w:rPr>
          <w:rFonts w:ascii="Times New Roman" w:hAnsi="Times New Roman" w:cs="Times New Roman"/>
        </w:rPr>
      </w:pPr>
    </w:p>
    <w:tbl>
      <w:tblPr>
        <w:tblStyle w:val="Rcsostblzat"/>
        <w:tblW w:w="9497" w:type="dxa"/>
        <w:tblInd w:w="-5" w:type="dxa"/>
        <w:tblLook w:val="04A0" w:firstRow="1" w:lastRow="0" w:firstColumn="1" w:lastColumn="0" w:noHBand="0" w:noVBand="1"/>
      </w:tblPr>
      <w:tblGrid>
        <w:gridCol w:w="709"/>
        <w:gridCol w:w="3464"/>
        <w:gridCol w:w="2718"/>
        <w:gridCol w:w="2606"/>
      </w:tblGrid>
      <w:tr w:rsidR="00071EE1" w:rsidRPr="00872143" w14:paraId="5E514E8C" w14:textId="77777777" w:rsidTr="000A771B">
        <w:tc>
          <w:tcPr>
            <w:tcW w:w="709" w:type="dxa"/>
            <w:vMerge w:val="restart"/>
            <w:vAlign w:val="center"/>
          </w:tcPr>
          <w:p w14:paraId="4FB3BE38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464" w:type="dxa"/>
            <w:vMerge w:val="restart"/>
            <w:vAlign w:val="center"/>
          </w:tcPr>
          <w:p w14:paraId="3D95520C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324" w:type="dxa"/>
            <w:gridSpan w:val="2"/>
          </w:tcPr>
          <w:p w14:paraId="247958D3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ablakok és üvegfalak esetén</w:t>
            </w:r>
          </w:p>
        </w:tc>
      </w:tr>
      <w:tr w:rsidR="00071EE1" w:rsidRPr="00872143" w14:paraId="540D3D09" w14:textId="77777777" w:rsidTr="000A771B">
        <w:tc>
          <w:tcPr>
            <w:tcW w:w="709" w:type="dxa"/>
            <w:vMerge/>
          </w:tcPr>
          <w:p w14:paraId="703F3E07" w14:textId="77777777"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14:paraId="453B8555" w14:textId="77777777"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14:paraId="1776F236" w14:textId="77777777"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4,00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és az alatti </w:t>
            </w:r>
            <w:r w:rsidRPr="00872143">
              <w:rPr>
                <w:rFonts w:ascii="Times New Roman" w:hAnsi="Times New Roman" w:cs="Times New Roman"/>
              </w:rPr>
              <w:t>nyílászárók esetén adható támogatás nyílászárónként</w:t>
            </w:r>
          </w:p>
        </w:tc>
        <w:tc>
          <w:tcPr>
            <w:tcW w:w="2606" w:type="dxa"/>
          </w:tcPr>
          <w:p w14:paraId="4936BD69" w14:textId="77777777"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</w:t>
            </w:r>
            <w:r w:rsidR="00851277" w:rsidRPr="00872143">
              <w:rPr>
                <w:rFonts w:ascii="Times New Roman" w:hAnsi="Times New Roman" w:cs="Times New Roman"/>
                <w:b/>
              </w:rPr>
              <w:t>0</w:t>
            </w:r>
            <w:r w:rsidRPr="00872143">
              <w:rPr>
                <w:rFonts w:ascii="Times New Roman" w:hAnsi="Times New Roman" w:cs="Times New Roman"/>
                <w:b/>
              </w:rPr>
              <w:t xml:space="preserve">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feletti nyílászárók </w:t>
            </w:r>
            <w:r w:rsidRPr="00872143">
              <w:rPr>
                <w:rFonts w:ascii="Times New Roman" w:hAnsi="Times New Roman" w:cs="Times New Roman"/>
              </w:rPr>
              <w:t>esetén adható támogatás nyílászárónként</w:t>
            </w:r>
          </w:p>
        </w:tc>
      </w:tr>
      <w:tr w:rsidR="00071EE1" w:rsidRPr="00872143" w14:paraId="58C588BC" w14:textId="77777777" w:rsidTr="000A771B">
        <w:tc>
          <w:tcPr>
            <w:tcW w:w="709" w:type="dxa"/>
            <w:vMerge/>
          </w:tcPr>
          <w:p w14:paraId="1AEB5E95" w14:textId="77777777"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14:paraId="52984B93" w14:textId="77777777"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14:paraId="37983140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06" w:type="dxa"/>
          </w:tcPr>
          <w:p w14:paraId="64A63ED6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71EE1" w:rsidRPr="00872143" w14:paraId="11D91F9A" w14:textId="77777777" w:rsidTr="000A771B">
        <w:tc>
          <w:tcPr>
            <w:tcW w:w="709" w:type="dxa"/>
          </w:tcPr>
          <w:p w14:paraId="2D1B6AD7" w14:textId="77777777" w:rsidR="000A771B" w:rsidRPr="009B2342" w:rsidRDefault="00044210" w:rsidP="00A7498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>1.</w:t>
            </w:r>
          </w:p>
          <w:p w14:paraId="0FDE8C15" w14:textId="77777777" w:rsidR="00071EE1" w:rsidRPr="00872143" w:rsidRDefault="00071EE1" w:rsidP="000A77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</w:tcPr>
          <w:p w14:paraId="67B0AA2A" w14:textId="77777777" w:rsidR="00071EE1" w:rsidRPr="00872143" w:rsidRDefault="00071EE1" w:rsidP="00BE1F69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 xml:space="preserve">a meglévő nyílászáró </w:t>
            </w:r>
            <w:r w:rsidR="005E0C32" w:rsidRPr="009B2342">
              <w:rPr>
                <w:rFonts w:ascii="Times New Roman" w:hAnsi="Times New Roman" w:cs="Times New Roman"/>
              </w:rPr>
              <w:t xml:space="preserve">tokjának és külső szárnyainak felújítása mellett a belső oldali ablakszárnyak </w:t>
            </w:r>
            <w:r w:rsidR="00BE1F69" w:rsidRPr="00872143">
              <w:rPr>
                <w:rFonts w:ascii="Times New Roman" w:hAnsi="Times New Roman" w:cs="Times New Roman"/>
              </w:rPr>
              <w:t>hő- és hangszigetelő üvegezés</w:t>
            </w:r>
            <w:r w:rsidR="005E0C32" w:rsidRPr="00872143">
              <w:rPr>
                <w:rFonts w:ascii="Times New Roman" w:hAnsi="Times New Roman" w:cs="Times New Roman"/>
              </w:rPr>
              <w:t xml:space="preserve">e </w:t>
            </w:r>
          </w:p>
        </w:tc>
        <w:tc>
          <w:tcPr>
            <w:tcW w:w="2718" w:type="dxa"/>
            <w:vAlign w:val="center"/>
          </w:tcPr>
          <w:p w14:paraId="7F7CF15C" w14:textId="77777777" w:rsidR="00A74981" w:rsidRPr="004819FB" w:rsidRDefault="00506D77" w:rsidP="004819FB">
            <w:pPr>
              <w:pStyle w:val="Nincstrkz"/>
              <w:jc w:val="center"/>
              <w:rPr>
                <w:rFonts w:ascii="Times New Roman" w:hAnsi="Times New Roman" w:cs="Times New Roman"/>
                <w:strike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180.000</w:t>
            </w:r>
            <w:r w:rsidR="00A74981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s</w:t>
            </w:r>
            <w:r w:rsidR="00DB26CB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nyolcvan</w:t>
            </w:r>
            <w:r w:rsidR="00A74981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A74981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06" w:type="dxa"/>
            <w:vAlign w:val="center"/>
          </w:tcPr>
          <w:p w14:paraId="77444A08" w14:textId="77777777" w:rsidR="00A74981" w:rsidRPr="004819FB" w:rsidRDefault="004932C0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240.000</w:t>
            </w:r>
            <w:r w:rsidR="00A74981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k</w:t>
            </w:r>
            <w:r w:rsidR="00DB26CB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negyven</w:t>
            </w:r>
            <w:r w:rsidR="00A74981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A74981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071EE1" w:rsidRPr="00872143" w14:paraId="626A7E32" w14:textId="77777777" w:rsidTr="000A771B">
        <w:tc>
          <w:tcPr>
            <w:tcW w:w="709" w:type="dxa"/>
          </w:tcPr>
          <w:p w14:paraId="519E12D0" w14:textId="77777777" w:rsidR="00071EE1" w:rsidRPr="009B2342" w:rsidRDefault="00A7498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lastRenderedPageBreak/>
              <w:t>2</w:t>
            </w:r>
            <w:r w:rsidR="00071EE1" w:rsidRPr="009B23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4" w:type="dxa"/>
          </w:tcPr>
          <w:p w14:paraId="3844946C" w14:textId="77777777" w:rsidR="00071EE1" w:rsidRPr="00872143" w:rsidRDefault="00057B7E" w:rsidP="00A7498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az eredeti ablakosztással m</w:t>
            </w:r>
            <w:r w:rsidR="003F1D52" w:rsidRPr="00872143">
              <w:rPr>
                <w:rFonts w:ascii="Times New Roman" w:hAnsi="Times New Roman" w:cs="Times New Roman"/>
              </w:rPr>
              <w:t>egegyező új hő-, és hangszigetel</w:t>
            </w:r>
            <w:r w:rsidR="00A74981" w:rsidRPr="00872143">
              <w:rPr>
                <w:rFonts w:ascii="Times New Roman" w:hAnsi="Times New Roman" w:cs="Times New Roman"/>
              </w:rPr>
              <w:t>t nyílászáró beépítése meg</w:t>
            </w:r>
            <w:r w:rsidRPr="00872143">
              <w:rPr>
                <w:rFonts w:ascii="Times New Roman" w:hAnsi="Times New Roman" w:cs="Times New Roman"/>
              </w:rPr>
              <w:t>maradó felújított tokszerkezetbe</w:t>
            </w:r>
            <w:r w:rsidR="00715506" w:rsidRPr="00872143">
              <w:rPr>
                <w:rFonts w:ascii="Times New Roman" w:hAnsi="Times New Roman" w:cs="Times New Roman"/>
              </w:rPr>
              <w:t>, vagy helyreállított falszerkezetbe</w:t>
            </w:r>
          </w:p>
        </w:tc>
        <w:tc>
          <w:tcPr>
            <w:tcW w:w="2718" w:type="dxa"/>
            <w:vAlign w:val="center"/>
          </w:tcPr>
          <w:p w14:paraId="39FECB6D" w14:textId="77777777" w:rsidR="00A74981" w:rsidRPr="004819FB" w:rsidRDefault="00367E8A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330.000</w:t>
            </w:r>
            <w:r w:rsidR="00A74981" w:rsidRPr="004819FB">
              <w:rPr>
                <w:rFonts w:ascii="Times New Roman" w:hAnsi="Times New Roman" w:cs="Times New Roman"/>
              </w:rPr>
              <w:t xml:space="preserve">,- Ft, azaz </w:t>
            </w:r>
            <w:r w:rsidR="004819FB" w:rsidRPr="004819FB">
              <w:rPr>
                <w:rFonts w:ascii="Times New Roman" w:hAnsi="Times New Roman" w:cs="Times New Roman"/>
              </w:rPr>
              <w:t xml:space="preserve">háromszázharmincezer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A74981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06" w:type="dxa"/>
            <w:vAlign w:val="center"/>
          </w:tcPr>
          <w:p w14:paraId="7ECEE66A" w14:textId="77777777" w:rsidR="006A1076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450.000</w:t>
            </w:r>
            <w:r w:rsidR="006A1076" w:rsidRPr="004819FB">
              <w:rPr>
                <w:rFonts w:ascii="Times New Roman" w:hAnsi="Times New Roman" w:cs="Times New Roman"/>
              </w:rPr>
              <w:t xml:space="preserve">,- Ft, azaz </w:t>
            </w:r>
            <w:r w:rsidR="004819FB" w:rsidRPr="004819FB">
              <w:rPr>
                <w:rFonts w:ascii="Times New Roman" w:hAnsi="Times New Roman" w:cs="Times New Roman"/>
              </w:rPr>
              <w:t>négy</w:t>
            </w:r>
            <w:r w:rsidR="00DB26CB" w:rsidRPr="004819FB">
              <w:rPr>
                <w:rFonts w:ascii="Times New Roman" w:hAnsi="Times New Roman" w:cs="Times New Roman"/>
              </w:rPr>
              <w:t>száz</w:t>
            </w:r>
            <w:r w:rsidR="004819FB" w:rsidRPr="004819FB">
              <w:rPr>
                <w:rFonts w:ascii="Times New Roman" w:hAnsi="Times New Roman" w:cs="Times New Roman"/>
              </w:rPr>
              <w:t>ötven</w:t>
            </w:r>
            <w:r w:rsidR="006A1076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6A1076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012C06" w:rsidRPr="00872143" w14:paraId="278A691F" w14:textId="77777777" w:rsidTr="00621D00">
        <w:trPr>
          <w:trHeight w:val="1054"/>
        </w:trPr>
        <w:tc>
          <w:tcPr>
            <w:tcW w:w="709" w:type="dxa"/>
          </w:tcPr>
          <w:p w14:paraId="2A783096" w14:textId="77777777" w:rsidR="00012C06" w:rsidRPr="009B2342" w:rsidRDefault="00012C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64" w:type="dxa"/>
          </w:tcPr>
          <w:p w14:paraId="7AB74BE7" w14:textId="51EE6A79" w:rsidR="00012C06" w:rsidRPr="00872143" w:rsidRDefault="00D163E9" w:rsidP="00621D00">
            <w:pPr>
              <w:pStyle w:val="Nincstrkz"/>
              <w:rPr>
                <w:rFonts w:ascii="Times New Roman" w:hAnsi="Times New Roman" w:cs="Times New Roman"/>
              </w:rPr>
            </w:pPr>
            <w:r w:rsidRPr="00D163E9">
              <w:rPr>
                <w:rFonts w:ascii="Times New Roman" w:hAnsi="Times New Roman" w:cs="Times New Roman"/>
              </w:rPr>
              <w:t>új nyílászáró beépítése és egyidejűleg kültéri klímaberendezés felülvilágítóba integrált klímadobozának kialakítása és homlokzati szellőző</w:t>
            </w:r>
            <w:r w:rsidR="00BB2F71">
              <w:rPr>
                <w:rFonts w:ascii="Times New Roman" w:hAnsi="Times New Roman" w:cs="Times New Roman"/>
              </w:rPr>
              <w:t xml:space="preserve"> zsalu</w:t>
            </w:r>
            <w:r w:rsidRPr="00D163E9">
              <w:rPr>
                <w:rFonts w:ascii="Times New Roman" w:hAnsi="Times New Roman" w:cs="Times New Roman"/>
              </w:rPr>
              <w:t xml:space="preserve"> elhelyezése (kizárólag utcai homlokzatra néző ablak esetén)</w:t>
            </w:r>
          </w:p>
        </w:tc>
        <w:tc>
          <w:tcPr>
            <w:tcW w:w="2718" w:type="dxa"/>
            <w:vAlign w:val="center"/>
          </w:tcPr>
          <w:p w14:paraId="64E7D806" w14:textId="77777777" w:rsidR="00012C06" w:rsidRDefault="00D24C9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430.000, - Ft, azaz</w:t>
            </w:r>
          </w:p>
          <w:p w14:paraId="2D5748CE" w14:textId="77777777" w:rsidR="00D24C93" w:rsidRPr="004819FB" w:rsidRDefault="00D24C9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négyszázharmincezer forint</w:t>
            </w:r>
          </w:p>
        </w:tc>
        <w:tc>
          <w:tcPr>
            <w:tcW w:w="2606" w:type="dxa"/>
            <w:vAlign w:val="center"/>
          </w:tcPr>
          <w:p w14:paraId="0890CC86" w14:textId="77777777" w:rsidR="00012C06" w:rsidRDefault="00D24C9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580.000, - Ft, azaz</w:t>
            </w:r>
          </w:p>
          <w:p w14:paraId="3602E14F" w14:textId="77777777" w:rsidR="00D24C93" w:rsidRPr="004819FB" w:rsidRDefault="00D24C9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ötszáznyolcvanezer</w:t>
            </w:r>
            <w:r w:rsidR="00FB2F01">
              <w:rPr>
                <w:rFonts w:ascii="Times New Roman" w:hAnsi="Times New Roman" w:cs="Times New Roman"/>
              </w:rPr>
              <w:t xml:space="preserve"> forint</w:t>
            </w:r>
          </w:p>
        </w:tc>
      </w:tr>
    </w:tbl>
    <w:p w14:paraId="03EF8070" w14:textId="77777777" w:rsidR="00071EE1" w:rsidRPr="009B2342" w:rsidRDefault="00071EE1" w:rsidP="00E75A2F">
      <w:pPr>
        <w:pStyle w:val="Nincstrkz"/>
        <w:rPr>
          <w:rFonts w:ascii="Times New Roman" w:hAnsi="Times New Roman" w:cs="Times New Roman"/>
        </w:rPr>
      </w:pPr>
    </w:p>
    <w:p w14:paraId="161F08AE" w14:textId="77777777" w:rsidR="00E75A2F" w:rsidRPr="00872143" w:rsidRDefault="00E75A2F" w:rsidP="00E75A2F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Fa nyílászáró (ajtó) esetén:</w:t>
      </w:r>
    </w:p>
    <w:p w14:paraId="3F9CB355" w14:textId="77777777" w:rsidR="00E75A2F" w:rsidRPr="00872143" w:rsidRDefault="00E75A2F" w:rsidP="00E75A2F">
      <w:pPr>
        <w:pStyle w:val="Nincstrkz"/>
        <w:rPr>
          <w:rFonts w:ascii="Times New Roman" w:hAnsi="Times New Roman" w:cs="Times New Roman"/>
        </w:rPr>
      </w:pPr>
    </w:p>
    <w:p w14:paraId="79989F97" w14:textId="77777777" w:rsidR="00071EE1" w:rsidRPr="00872143" w:rsidRDefault="00071EE1" w:rsidP="00071EE1">
      <w:pPr>
        <w:pStyle w:val="Nincstrkz"/>
        <w:numPr>
          <w:ilvl w:val="0"/>
          <w:numId w:val="30"/>
        </w:numPr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táblázat</w:t>
      </w:r>
    </w:p>
    <w:p w14:paraId="6F2F4A48" w14:textId="77777777" w:rsidR="00575E29" w:rsidRPr="00872143" w:rsidRDefault="00575E29" w:rsidP="007A27BC">
      <w:pPr>
        <w:pStyle w:val="Nincstrkz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9498" w:type="dxa"/>
        <w:tblInd w:w="-5" w:type="dxa"/>
        <w:tblLook w:val="04A0" w:firstRow="1" w:lastRow="0" w:firstColumn="1" w:lastColumn="0" w:noHBand="0" w:noVBand="1"/>
      </w:tblPr>
      <w:tblGrid>
        <w:gridCol w:w="463"/>
        <w:gridCol w:w="3506"/>
        <w:gridCol w:w="2835"/>
        <w:gridCol w:w="2694"/>
      </w:tblGrid>
      <w:tr w:rsidR="00071EE1" w:rsidRPr="00872143" w14:paraId="72185B1A" w14:textId="77777777" w:rsidTr="00742BED">
        <w:trPr>
          <w:cantSplit/>
        </w:trPr>
        <w:tc>
          <w:tcPr>
            <w:tcW w:w="463" w:type="dxa"/>
            <w:vMerge w:val="restart"/>
            <w:vAlign w:val="center"/>
          </w:tcPr>
          <w:p w14:paraId="044191B0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II.</w:t>
            </w:r>
          </w:p>
        </w:tc>
        <w:tc>
          <w:tcPr>
            <w:tcW w:w="3506" w:type="dxa"/>
            <w:vMerge w:val="restart"/>
            <w:vAlign w:val="center"/>
          </w:tcPr>
          <w:p w14:paraId="627EC535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529" w:type="dxa"/>
            <w:gridSpan w:val="2"/>
          </w:tcPr>
          <w:p w14:paraId="34606BE7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ajtók és erkélyajtók esetén</w:t>
            </w:r>
          </w:p>
        </w:tc>
      </w:tr>
      <w:tr w:rsidR="00071EE1" w:rsidRPr="00872143" w14:paraId="7EA1E740" w14:textId="77777777" w:rsidTr="00742BED">
        <w:trPr>
          <w:cantSplit/>
        </w:trPr>
        <w:tc>
          <w:tcPr>
            <w:tcW w:w="463" w:type="dxa"/>
            <w:vMerge/>
          </w:tcPr>
          <w:p w14:paraId="2B6BDAA6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14:paraId="63AFE2DA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D9EA926" w14:textId="77777777"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Egyszárnyú ajtók esetén</w:t>
            </w:r>
            <w:r w:rsidRPr="00872143">
              <w:rPr>
                <w:rFonts w:ascii="Times New Roman" w:hAnsi="Times New Roman" w:cs="Times New Roman"/>
              </w:rPr>
              <w:t xml:space="preserve"> adható támogatás nyílászárónként</w:t>
            </w:r>
          </w:p>
        </w:tc>
        <w:tc>
          <w:tcPr>
            <w:tcW w:w="2694" w:type="dxa"/>
          </w:tcPr>
          <w:p w14:paraId="7ACBFC7B" w14:textId="77777777"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Kétszárnyú ajtók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</w:tc>
      </w:tr>
      <w:tr w:rsidR="00071EE1" w:rsidRPr="00872143" w14:paraId="281E9B3E" w14:textId="77777777" w:rsidTr="00742BED">
        <w:trPr>
          <w:cantSplit/>
        </w:trPr>
        <w:tc>
          <w:tcPr>
            <w:tcW w:w="463" w:type="dxa"/>
            <w:vMerge/>
          </w:tcPr>
          <w:p w14:paraId="24318A19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14:paraId="1B8BA0B3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6A0AEAB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94" w:type="dxa"/>
          </w:tcPr>
          <w:p w14:paraId="6D59C670" w14:textId="77777777"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71EE1" w:rsidRPr="00872143" w14:paraId="5CC31A12" w14:textId="77777777" w:rsidTr="00742BED">
        <w:trPr>
          <w:cantSplit/>
        </w:trPr>
        <w:tc>
          <w:tcPr>
            <w:tcW w:w="463" w:type="dxa"/>
          </w:tcPr>
          <w:p w14:paraId="39366A5F" w14:textId="77777777" w:rsidR="00071EE1" w:rsidRPr="009B2342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06" w:type="dxa"/>
          </w:tcPr>
          <w:p w14:paraId="779B97F9" w14:textId="77777777" w:rsidR="00071EE1" w:rsidRPr="00872143" w:rsidRDefault="00071EE1" w:rsidP="00FC35BA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 xml:space="preserve">a meglévő valamennyi ajtószárny lapjának teljes felújítása, valamint hő- és hangszigetelő üvegezése, </w:t>
            </w:r>
            <w:r w:rsidR="00136FAC" w:rsidRPr="00872143">
              <w:rPr>
                <w:rFonts w:ascii="Times New Roman" w:hAnsi="Times New Roman" w:cs="Times New Roman"/>
              </w:rPr>
              <w:t>tok felújítása</w:t>
            </w:r>
          </w:p>
        </w:tc>
        <w:tc>
          <w:tcPr>
            <w:tcW w:w="2835" w:type="dxa"/>
            <w:vAlign w:val="center"/>
          </w:tcPr>
          <w:p w14:paraId="27222704" w14:textId="77777777" w:rsidR="00FC35BA" w:rsidRPr="004819FB" w:rsidRDefault="00506D77" w:rsidP="00FC35BA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180.000</w:t>
            </w:r>
            <w:r w:rsidR="00FC35BA" w:rsidRPr="004819FB">
              <w:rPr>
                <w:rFonts w:ascii="Times New Roman" w:hAnsi="Times New Roman" w:cs="Times New Roman"/>
              </w:rPr>
              <w:t>,- Ft, azaz</w:t>
            </w:r>
          </w:p>
          <w:p w14:paraId="643F8C28" w14:textId="77777777" w:rsidR="00071EE1" w:rsidRPr="004819FB" w:rsidRDefault="003B4E83" w:rsidP="004819FB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s</w:t>
            </w:r>
            <w:r w:rsidR="00FC35BA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nyolcvan</w:t>
            </w:r>
            <w:r w:rsidR="00FC35BA" w:rsidRPr="004819FB">
              <w:rPr>
                <w:rFonts w:ascii="Times New Roman" w:hAnsi="Times New Roman" w:cs="Times New Roman"/>
              </w:rPr>
              <w:t xml:space="preserve">ezer </w:t>
            </w:r>
            <w:r w:rsidRPr="004819FB"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94" w:type="dxa"/>
            <w:vAlign w:val="center"/>
          </w:tcPr>
          <w:p w14:paraId="74F0D436" w14:textId="77777777" w:rsidR="00071EE1" w:rsidRPr="004819FB" w:rsidRDefault="004932C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240.000</w:t>
            </w:r>
            <w:r w:rsidR="00071EE1" w:rsidRPr="004819FB">
              <w:rPr>
                <w:rFonts w:ascii="Times New Roman" w:hAnsi="Times New Roman" w:cs="Times New Roman"/>
              </w:rPr>
              <w:t>,- Ft, azaz</w:t>
            </w:r>
          </w:p>
          <w:p w14:paraId="560A1B38" w14:textId="77777777" w:rsidR="00071EE1" w:rsidRPr="004819FB" w:rsidRDefault="00420A63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FC35BA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negyven</w:t>
            </w:r>
            <w:r w:rsidR="00FC35BA" w:rsidRPr="004819FB">
              <w:rPr>
                <w:rFonts w:ascii="Times New Roman" w:hAnsi="Times New Roman" w:cs="Times New Roman"/>
              </w:rPr>
              <w:t xml:space="preserve">ezer </w:t>
            </w:r>
            <w:r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071EE1" w:rsidRPr="00872143" w14:paraId="340FB1C7" w14:textId="77777777" w:rsidTr="00742BED">
        <w:trPr>
          <w:cantSplit/>
        </w:trPr>
        <w:tc>
          <w:tcPr>
            <w:tcW w:w="463" w:type="dxa"/>
          </w:tcPr>
          <w:p w14:paraId="43CBFF81" w14:textId="77777777" w:rsidR="00071EE1" w:rsidRPr="009B2342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06" w:type="dxa"/>
          </w:tcPr>
          <w:p w14:paraId="0415BEF9" w14:textId="77777777" w:rsidR="00071EE1" w:rsidRPr="00872143" w:rsidRDefault="003F1D52" w:rsidP="00FC35BA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új hő-, és hangszigetelt szárny beépítése (tok cseréjével vagy meglévő felújításával), vagy új ajtó beépítése</w:t>
            </w:r>
          </w:p>
        </w:tc>
        <w:tc>
          <w:tcPr>
            <w:tcW w:w="2835" w:type="dxa"/>
            <w:vAlign w:val="center"/>
          </w:tcPr>
          <w:p w14:paraId="514C1865" w14:textId="77777777" w:rsidR="00071EE1" w:rsidRPr="004819FB" w:rsidRDefault="00367E8A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330.000</w:t>
            </w:r>
            <w:r w:rsidR="00071EE1" w:rsidRPr="004819FB">
              <w:rPr>
                <w:rFonts w:ascii="Times New Roman" w:hAnsi="Times New Roman" w:cs="Times New Roman"/>
              </w:rPr>
              <w:t>,- Ft, azaz</w:t>
            </w:r>
          </w:p>
          <w:p w14:paraId="6F50AE89" w14:textId="77777777" w:rsidR="00071EE1" w:rsidRPr="004819FB" w:rsidRDefault="004819FB" w:rsidP="004819FB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 xml:space="preserve">háromszázharmincezer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94" w:type="dxa"/>
            <w:vAlign w:val="center"/>
          </w:tcPr>
          <w:p w14:paraId="0544A16E" w14:textId="77777777" w:rsidR="00071EE1" w:rsidRPr="004819FB" w:rsidRDefault="00F97B6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450.000</w:t>
            </w:r>
            <w:r w:rsidR="00071EE1" w:rsidRPr="004819FB">
              <w:rPr>
                <w:rFonts w:ascii="Times New Roman" w:hAnsi="Times New Roman" w:cs="Times New Roman"/>
              </w:rPr>
              <w:t>,- Ft, azaz</w:t>
            </w:r>
          </w:p>
          <w:p w14:paraId="34F19C8E" w14:textId="77777777" w:rsidR="00071EE1" w:rsidRPr="004819FB" w:rsidRDefault="004819FB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 xml:space="preserve">négyszázötvenezer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D24C93" w:rsidRPr="00872143" w14:paraId="7A24345A" w14:textId="77777777" w:rsidTr="00742BED">
        <w:trPr>
          <w:cantSplit/>
        </w:trPr>
        <w:tc>
          <w:tcPr>
            <w:tcW w:w="463" w:type="dxa"/>
          </w:tcPr>
          <w:p w14:paraId="5923EFFD" w14:textId="77777777" w:rsidR="00EC7EB3" w:rsidRDefault="00EC7EB3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14:paraId="52BAAECD" w14:textId="77777777" w:rsidR="00EC7EB3" w:rsidRDefault="00EC7EB3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14:paraId="5ED0CBE8" w14:textId="77777777" w:rsidR="00D24C93" w:rsidRPr="009B2342" w:rsidRDefault="00D24C93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06" w:type="dxa"/>
          </w:tcPr>
          <w:p w14:paraId="44FEAEE5" w14:textId="427781C4" w:rsidR="00D24C93" w:rsidRPr="00872143" w:rsidRDefault="00D163E9" w:rsidP="00BB2F7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D163E9">
              <w:rPr>
                <w:rFonts w:ascii="Times New Roman" w:hAnsi="Times New Roman" w:cs="Times New Roman"/>
              </w:rPr>
              <w:t>új hő-, és hangszigetelő ajtó beépítése és egyidejűleg kültéri klímaberendezés felülvilágítóba integrált klímadobozának kialakítása és homlokzati szellőző</w:t>
            </w:r>
            <w:r w:rsidR="00BB2F71">
              <w:rPr>
                <w:rFonts w:ascii="Times New Roman" w:hAnsi="Times New Roman" w:cs="Times New Roman"/>
              </w:rPr>
              <w:t xml:space="preserve"> zsalu</w:t>
            </w:r>
            <w:r w:rsidRPr="00D163E9">
              <w:rPr>
                <w:rFonts w:ascii="Times New Roman" w:hAnsi="Times New Roman" w:cs="Times New Roman"/>
              </w:rPr>
              <w:t xml:space="preserve"> elhelyezése (kizárólag utcai homlokzatra néző ajtó esetén)</w:t>
            </w:r>
          </w:p>
        </w:tc>
        <w:tc>
          <w:tcPr>
            <w:tcW w:w="2835" w:type="dxa"/>
            <w:vAlign w:val="center"/>
          </w:tcPr>
          <w:p w14:paraId="798869B8" w14:textId="77777777" w:rsidR="00EC7EB3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430.000, - Ft, azaz</w:t>
            </w:r>
          </w:p>
          <w:p w14:paraId="014CB295" w14:textId="77777777" w:rsidR="00D24C93" w:rsidRPr="004819FB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négyszázharmincezer forint</w:t>
            </w:r>
          </w:p>
        </w:tc>
        <w:tc>
          <w:tcPr>
            <w:tcW w:w="2694" w:type="dxa"/>
            <w:vAlign w:val="center"/>
          </w:tcPr>
          <w:p w14:paraId="766B9F9E" w14:textId="77777777" w:rsidR="00EC7EB3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580.000, - Ft, azaz</w:t>
            </w:r>
          </w:p>
          <w:p w14:paraId="19D77806" w14:textId="77777777" w:rsidR="00D24C93" w:rsidRPr="004819FB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ötszáznyolcvanezer</w:t>
            </w:r>
            <w:r w:rsidR="00FB2F01">
              <w:rPr>
                <w:rFonts w:ascii="Times New Roman" w:hAnsi="Times New Roman" w:cs="Times New Roman"/>
              </w:rPr>
              <w:t xml:space="preserve"> forint</w:t>
            </w:r>
          </w:p>
        </w:tc>
      </w:tr>
    </w:tbl>
    <w:p w14:paraId="59F9470C" w14:textId="77777777" w:rsidR="00CA09A3" w:rsidRPr="009B2342" w:rsidRDefault="00CA09A3" w:rsidP="00715506">
      <w:pPr>
        <w:pStyle w:val="Nincstrkz"/>
        <w:rPr>
          <w:rFonts w:ascii="Times New Roman" w:hAnsi="Times New Roman" w:cs="Times New Roman"/>
          <w:b/>
        </w:rPr>
      </w:pPr>
    </w:p>
    <w:p w14:paraId="4B2775FE" w14:textId="77777777" w:rsidR="00715506" w:rsidRPr="00872143" w:rsidRDefault="00715506" w:rsidP="00715506">
      <w:pPr>
        <w:pStyle w:val="Nincstrkz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 xml:space="preserve">Műanyag nyílászáró </w:t>
      </w:r>
      <w:r w:rsidR="00E75A2F" w:rsidRPr="00872143">
        <w:rPr>
          <w:rFonts w:ascii="Times New Roman" w:hAnsi="Times New Roman" w:cs="Times New Roman"/>
          <w:b/>
        </w:rPr>
        <w:t xml:space="preserve">(ablak) </w:t>
      </w:r>
      <w:r w:rsidRPr="00872143">
        <w:rPr>
          <w:rFonts w:ascii="Times New Roman" w:hAnsi="Times New Roman" w:cs="Times New Roman"/>
          <w:b/>
        </w:rPr>
        <w:t>esetén:</w:t>
      </w:r>
    </w:p>
    <w:p w14:paraId="43E67AEC" w14:textId="77777777" w:rsidR="00715506" w:rsidRPr="00872143" w:rsidRDefault="00715506" w:rsidP="00715506">
      <w:pPr>
        <w:pStyle w:val="Nincstrkz"/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III. táblázat</w:t>
      </w:r>
    </w:p>
    <w:p w14:paraId="7C068DEA" w14:textId="77777777" w:rsidR="00715506" w:rsidRPr="00872143" w:rsidRDefault="00715506" w:rsidP="00715506">
      <w:pPr>
        <w:pStyle w:val="Nincstrkz"/>
        <w:rPr>
          <w:rFonts w:ascii="Times New Roman" w:hAnsi="Times New Roman" w:cs="Times New Roman"/>
        </w:rPr>
      </w:pPr>
    </w:p>
    <w:tbl>
      <w:tblPr>
        <w:tblStyle w:val="Rcsostblzat"/>
        <w:tblW w:w="9497" w:type="dxa"/>
        <w:tblInd w:w="-5" w:type="dxa"/>
        <w:tblLook w:val="04A0" w:firstRow="1" w:lastRow="0" w:firstColumn="1" w:lastColumn="0" w:noHBand="0" w:noVBand="1"/>
      </w:tblPr>
      <w:tblGrid>
        <w:gridCol w:w="709"/>
        <w:gridCol w:w="3464"/>
        <w:gridCol w:w="2718"/>
        <w:gridCol w:w="2606"/>
      </w:tblGrid>
      <w:tr w:rsidR="00044210" w:rsidRPr="00872143" w14:paraId="4755901C" w14:textId="77777777" w:rsidTr="004F49A4">
        <w:tc>
          <w:tcPr>
            <w:tcW w:w="709" w:type="dxa"/>
            <w:vMerge w:val="restart"/>
            <w:vAlign w:val="center"/>
          </w:tcPr>
          <w:p w14:paraId="227F5693" w14:textId="77777777"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464" w:type="dxa"/>
            <w:vMerge w:val="restart"/>
            <w:vAlign w:val="center"/>
          </w:tcPr>
          <w:p w14:paraId="0A2915F4" w14:textId="77777777"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324" w:type="dxa"/>
            <w:gridSpan w:val="2"/>
          </w:tcPr>
          <w:p w14:paraId="653BEF3B" w14:textId="77777777"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ablakok és üvegfalak esetén</w:t>
            </w:r>
          </w:p>
        </w:tc>
      </w:tr>
      <w:tr w:rsidR="00044210" w:rsidRPr="00872143" w14:paraId="115C1D08" w14:textId="77777777" w:rsidTr="004F49A4">
        <w:tc>
          <w:tcPr>
            <w:tcW w:w="709" w:type="dxa"/>
            <w:vMerge/>
          </w:tcPr>
          <w:p w14:paraId="38866EAB" w14:textId="77777777"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14:paraId="18507090" w14:textId="77777777"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14:paraId="60FB0101" w14:textId="77777777" w:rsidR="00715506" w:rsidRPr="00872143" w:rsidRDefault="00715506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4,00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és az alatti </w:t>
            </w:r>
            <w:r w:rsidRPr="00872143">
              <w:rPr>
                <w:rFonts w:ascii="Times New Roman" w:hAnsi="Times New Roman" w:cs="Times New Roman"/>
              </w:rPr>
              <w:t>nyílászárók esetén adható támogatás nyílászárónként</w:t>
            </w:r>
          </w:p>
        </w:tc>
        <w:tc>
          <w:tcPr>
            <w:tcW w:w="2606" w:type="dxa"/>
          </w:tcPr>
          <w:p w14:paraId="18626226" w14:textId="77777777" w:rsidR="00715506" w:rsidRPr="00872143" w:rsidRDefault="00715506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4,00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feletti nyílászárók </w:t>
            </w:r>
            <w:r w:rsidRPr="00872143">
              <w:rPr>
                <w:rFonts w:ascii="Times New Roman" w:hAnsi="Times New Roman" w:cs="Times New Roman"/>
              </w:rPr>
              <w:t>esetén adható támogatás nyílászárónként</w:t>
            </w:r>
          </w:p>
        </w:tc>
      </w:tr>
      <w:tr w:rsidR="00044210" w:rsidRPr="00872143" w14:paraId="1085EC85" w14:textId="77777777" w:rsidTr="004F49A4">
        <w:tc>
          <w:tcPr>
            <w:tcW w:w="709" w:type="dxa"/>
            <w:vMerge/>
          </w:tcPr>
          <w:p w14:paraId="15D26B7D" w14:textId="77777777"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14:paraId="44725B00" w14:textId="77777777"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14:paraId="7219D880" w14:textId="77777777"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06" w:type="dxa"/>
          </w:tcPr>
          <w:p w14:paraId="6493ADF8" w14:textId="77777777"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44210" w:rsidRPr="00872143" w14:paraId="1257C8B3" w14:textId="77777777" w:rsidTr="004F49A4">
        <w:tc>
          <w:tcPr>
            <w:tcW w:w="709" w:type="dxa"/>
          </w:tcPr>
          <w:p w14:paraId="7CCF7398" w14:textId="77777777" w:rsidR="00044210" w:rsidRPr="009B2342" w:rsidRDefault="00EC7EB3" w:rsidP="00621D00">
            <w:pPr>
              <w:pStyle w:val="Nincstrkz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64" w:type="dxa"/>
          </w:tcPr>
          <w:p w14:paraId="3D9280C9" w14:textId="77777777" w:rsidR="00044210" w:rsidRPr="00872143" w:rsidRDefault="00044210" w:rsidP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az eredeti ablakosztással megegyező új hő-, és hangszigetelt nyílászáró beépítése megmaradó felújított tokszerkezetbe, vagy helyreállított falszerkezetbe</w:t>
            </w:r>
          </w:p>
        </w:tc>
        <w:tc>
          <w:tcPr>
            <w:tcW w:w="2718" w:type="dxa"/>
            <w:vAlign w:val="center"/>
          </w:tcPr>
          <w:p w14:paraId="38636E85" w14:textId="77777777"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190.000</w:t>
            </w:r>
            <w:r w:rsidR="00044210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s</w:t>
            </w:r>
            <w:r w:rsidR="00044210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kilencven</w:t>
            </w:r>
            <w:r w:rsidR="00044210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044210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06" w:type="dxa"/>
            <w:vAlign w:val="center"/>
          </w:tcPr>
          <w:p w14:paraId="5993B370" w14:textId="77777777"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260.000</w:t>
            </w:r>
            <w:r w:rsidR="00044210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k</w:t>
            </w:r>
            <w:r w:rsidR="00044210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hatvan</w:t>
            </w:r>
            <w:r w:rsidR="00044210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044210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EC7EB3" w:rsidRPr="00872143" w14:paraId="71CD895D" w14:textId="77777777" w:rsidTr="004F49A4">
        <w:tc>
          <w:tcPr>
            <w:tcW w:w="709" w:type="dxa"/>
          </w:tcPr>
          <w:p w14:paraId="4CBB3BEA" w14:textId="77777777" w:rsidR="00EC7EB3" w:rsidRPr="009B2342" w:rsidRDefault="00EC7EB3" w:rsidP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64" w:type="dxa"/>
          </w:tcPr>
          <w:p w14:paraId="40D9006A" w14:textId="7DBA25EC" w:rsidR="00EC7EB3" w:rsidRPr="00872143" w:rsidRDefault="00D163E9" w:rsidP="00BB2F7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D163E9">
              <w:rPr>
                <w:rFonts w:ascii="Times New Roman" w:hAnsi="Times New Roman" w:cs="Times New Roman"/>
              </w:rPr>
              <w:t xml:space="preserve">új nyílászáró beépítése és egyidejűleg kültéri klímaberendezés felülvilágítóba integrált klímadobozának kialakítása és </w:t>
            </w:r>
            <w:r w:rsidRPr="00D163E9">
              <w:rPr>
                <w:rFonts w:ascii="Times New Roman" w:hAnsi="Times New Roman" w:cs="Times New Roman"/>
              </w:rPr>
              <w:lastRenderedPageBreak/>
              <w:t>homlokzati szellőző</w:t>
            </w:r>
            <w:r w:rsidR="00BB2F71">
              <w:rPr>
                <w:rFonts w:ascii="Times New Roman" w:hAnsi="Times New Roman" w:cs="Times New Roman"/>
              </w:rPr>
              <w:t xml:space="preserve"> zsalu</w:t>
            </w:r>
            <w:r w:rsidRPr="00D163E9">
              <w:rPr>
                <w:rFonts w:ascii="Times New Roman" w:hAnsi="Times New Roman" w:cs="Times New Roman"/>
              </w:rPr>
              <w:t xml:space="preserve"> elhelyezése (kizárólag utcai homlokzatra néző ablak esetén)</w:t>
            </w:r>
          </w:p>
        </w:tc>
        <w:tc>
          <w:tcPr>
            <w:tcW w:w="2718" w:type="dxa"/>
            <w:vAlign w:val="center"/>
          </w:tcPr>
          <w:p w14:paraId="5FF1C410" w14:textId="77777777" w:rsidR="00EC7EB3" w:rsidRDefault="00EC7EB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250.000, - Ft, azaz</w:t>
            </w:r>
          </w:p>
          <w:p w14:paraId="58FB86AF" w14:textId="77777777" w:rsidR="00EC7EB3" w:rsidRPr="004819FB" w:rsidRDefault="00EC7EB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kétszázötvenezer forint</w:t>
            </w:r>
          </w:p>
        </w:tc>
        <w:tc>
          <w:tcPr>
            <w:tcW w:w="2606" w:type="dxa"/>
            <w:vAlign w:val="center"/>
          </w:tcPr>
          <w:p w14:paraId="446ABE7E" w14:textId="77777777" w:rsidR="00EC7EB3" w:rsidRDefault="00EC7EB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340.000, - Ft, azaz</w:t>
            </w:r>
          </w:p>
          <w:p w14:paraId="4E1AB639" w14:textId="77777777" w:rsidR="00EC7EB3" w:rsidRPr="004819FB" w:rsidRDefault="00EC7EB3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háromszáznegyvenezer forint</w:t>
            </w:r>
          </w:p>
        </w:tc>
      </w:tr>
    </w:tbl>
    <w:p w14:paraId="751B9AC2" w14:textId="77777777" w:rsidR="00715506" w:rsidRPr="009B2342" w:rsidRDefault="00715506" w:rsidP="00715506">
      <w:pPr>
        <w:pStyle w:val="Nincstrkz"/>
        <w:rPr>
          <w:rFonts w:ascii="Times New Roman" w:hAnsi="Times New Roman" w:cs="Times New Roman"/>
        </w:rPr>
      </w:pPr>
    </w:p>
    <w:p w14:paraId="3F0D0CEC" w14:textId="77777777" w:rsidR="00E75A2F" w:rsidRPr="00872143" w:rsidRDefault="00E75A2F" w:rsidP="00715506">
      <w:pPr>
        <w:pStyle w:val="Nincstrkz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>Műanyag nyílászáró (ajtó) esetén:</w:t>
      </w:r>
    </w:p>
    <w:p w14:paraId="72B58ABB" w14:textId="77777777" w:rsidR="00044210" w:rsidRPr="00872143" w:rsidRDefault="00044210" w:rsidP="00044210">
      <w:pPr>
        <w:pStyle w:val="Nincstrkz"/>
        <w:ind w:left="426"/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IV. táblázat</w:t>
      </w:r>
    </w:p>
    <w:p w14:paraId="39980F56" w14:textId="77777777" w:rsidR="00044210" w:rsidRPr="00872143" w:rsidRDefault="00044210" w:rsidP="00044210">
      <w:pPr>
        <w:pStyle w:val="Nincstrkz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9498" w:type="dxa"/>
        <w:tblInd w:w="-5" w:type="dxa"/>
        <w:tblLook w:val="04A0" w:firstRow="1" w:lastRow="0" w:firstColumn="1" w:lastColumn="0" w:noHBand="0" w:noVBand="1"/>
      </w:tblPr>
      <w:tblGrid>
        <w:gridCol w:w="463"/>
        <w:gridCol w:w="3506"/>
        <w:gridCol w:w="2835"/>
        <w:gridCol w:w="2694"/>
      </w:tblGrid>
      <w:tr w:rsidR="00044210" w:rsidRPr="00872143" w14:paraId="299CB136" w14:textId="77777777" w:rsidTr="004F49A4">
        <w:trPr>
          <w:cantSplit/>
        </w:trPr>
        <w:tc>
          <w:tcPr>
            <w:tcW w:w="463" w:type="dxa"/>
            <w:vMerge w:val="restart"/>
            <w:vAlign w:val="center"/>
          </w:tcPr>
          <w:p w14:paraId="19912332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II.</w:t>
            </w:r>
          </w:p>
        </w:tc>
        <w:tc>
          <w:tcPr>
            <w:tcW w:w="3506" w:type="dxa"/>
            <w:vMerge w:val="restart"/>
            <w:vAlign w:val="center"/>
          </w:tcPr>
          <w:p w14:paraId="6FFFFD8B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529" w:type="dxa"/>
            <w:gridSpan w:val="2"/>
          </w:tcPr>
          <w:p w14:paraId="4AAEA92B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ajtók és erkélyajtók esetén</w:t>
            </w:r>
          </w:p>
        </w:tc>
      </w:tr>
      <w:tr w:rsidR="00044210" w:rsidRPr="00872143" w14:paraId="1D7DE113" w14:textId="77777777" w:rsidTr="004F49A4">
        <w:trPr>
          <w:cantSplit/>
        </w:trPr>
        <w:tc>
          <w:tcPr>
            <w:tcW w:w="463" w:type="dxa"/>
            <w:vMerge/>
          </w:tcPr>
          <w:p w14:paraId="7B472F3E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14:paraId="74EC5A6D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A560002" w14:textId="77777777" w:rsidR="00044210" w:rsidRPr="00872143" w:rsidRDefault="00044210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Egyszárnyú ajtók esetén</w:t>
            </w:r>
            <w:r w:rsidRPr="00872143">
              <w:rPr>
                <w:rFonts w:ascii="Times New Roman" w:hAnsi="Times New Roman" w:cs="Times New Roman"/>
              </w:rPr>
              <w:t xml:space="preserve"> adható támogatás nyílászárónként</w:t>
            </w:r>
          </w:p>
        </w:tc>
        <w:tc>
          <w:tcPr>
            <w:tcW w:w="2694" w:type="dxa"/>
          </w:tcPr>
          <w:p w14:paraId="404B22AB" w14:textId="77777777" w:rsidR="00044210" w:rsidRPr="00872143" w:rsidRDefault="00044210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Kétszárnyú ajtók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</w:tc>
      </w:tr>
      <w:tr w:rsidR="00044210" w:rsidRPr="00872143" w14:paraId="19556097" w14:textId="77777777" w:rsidTr="004F49A4">
        <w:trPr>
          <w:cantSplit/>
        </w:trPr>
        <w:tc>
          <w:tcPr>
            <w:tcW w:w="463" w:type="dxa"/>
            <w:vMerge/>
          </w:tcPr>
          <w:p w14:paraId="01305F69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14:paraId="37C8F9E4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42762E4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94" w:type="dxa"/>
          </w:tcPr>
          <w:p w14:paraId="66099992" w14:textId="77777777"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44210" w:rsidRPr="00872143" w14:paraId="75026C70" w14:textId="77777777" w:rsidTr="004F49A4">
        <w:trPr>
          <w:cantSplit/>
        </w:trPr>
        <w:tc>
          <w:tcPr>
            <w:tcW w:w="463" w:type="dxa"/>
          </w:tcPr>
          <w:p w14:paraId="7B673F91" w14:textId="77777777" w:rsidR="00044210" w:rsidRPr="009B2342" w:rsidRDefault="00EC7EB3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06" w:type="dxa"/>
          </w:tcPr>
          <w:p w14:paraId="42FE9F27" w14:textId="77777777" w:rsidR="00044210" w:rsidRPr="00872143" w:rsidRDefault="00044210" w:rsidP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új hő-, és hangszigetelő ajtó beépítése</w:t>
            </w:r>
          </w:p>
        </w:tc>
        <w:tc>
          <w:tcPr>
            <w:tcW w:w="2835" w:type="dxa"/>
            <w:vAlign w:val="center"/>
          </w:tcPr>
          <w:p w14:paraId="3D2C7036" w14:textId="77777777"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190.000</w:t>
            </w:r>
            <w:r w:rsidR="009B07BE" w:rsidRPr="004819FB">
              <w:rPr>
                <w:rFonts w:ascii="Times New Roman" w:hAnsi="Times New Roman" w:cs="Times New Roman"/>
              </w:rPr>
              <w:t xml:space="preserve">,- Ft, azaz </w:t>
            </w:r>
            <w:r w:rsidR="00CE7913" w:rsidRPr="004819FB">
              <w:rPr>
                <w:rFonts w:ascii="Times New Roman" w:hAnsi="Times New Roman" w:cs="Times New Roman"/>
              </w:rPr>
              <w:t>s</w:t>
            </w:r>
            <w:r w:rsidR="009B07BE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kilencven</w:t>
            </w:r>
            <w:r w:rsidR="009B07BE" w:rsidRPr="004819FB">
              <w:rPr>
                <w:rFonts w:ascii="Times New Roman" w:hAnsi="Times New Roman" w:cs="Times New Roman"/>
              </w:rPr>
              <w:t xml:space="preserve">ezer </w:t>
            </w:r>
            <w:r w:rsidR="00420A63">
              <w:rPr>
                <w:rFonts w:ascii="Times New Roman" w:hAnsi="Times New Roman" w:cs="Times New Roman"/>
              </w:rPr>
              <w:t>f</w:t>
            </w:r>
            <w:r w:rsidR="009B07BE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94" w:type="dxa"/>
            <w:vAlign w:val="center"/>
          </w:tcPr>
          <w:p w14:paraId="6CD9A7AC" w14:textId="77777777"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260.000</w:t>
            </w:r>
            <w:r w:rsidR="009B07BE" w:rsidRPr="004819FB">
              <w:rPr>
                <w:rFonts w:ascii="Times New Roman" w:hAnsi="Times New Roman" w:cs="Times New Roman"/>
              </w:rPr>
              <w:t xml:space="preserve">,- Ft, azaz </w:t>
            </w:r>
            <w:r w:rsidR="00CE7913" w:rsidRPr="004819FB">
              <w:rPr>
                <w:rFonts w:ascii="Times New Roman" w:hAnsi="Times New Roman" w:cs="Times New Roman"/>
              </w:rPr>
              <w:t>k</w:t>
            </w:r>
            <w:r w:rsidR="009B07BE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hatvan</w:t>
            </w:r>
            <w:r w:rsidR="009B07BE" w:rsidRPr="004819FB">
              <w:rPr>
                <w:rFonts w:ascii="Times New Roman" w:hAnsi="Times New Roman" w:cs="Times New Roman"/>
              </w:rPr>
              <w:t xml:space="preserve">ezer </w:t>
            </w:r>
            <w:r w:rsidR="00420A63">
              <w:rPr>
                <w:rFonts w:ascii="Times New Roman" w:hAnsi="Times New Roman" w:cs="Times New Roman"/>
              </w:rPr>
              <w:t>f</w:t>
            </w:r>
            <w:r w:rsidR="009B07BE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EC7EB3" w:rsidRPr="00872143" w14:paraId="2AC7C137" w14:textId="77777777" w:rsidTr="004F49A4">
        <w:trPr>
          <w:cantSplit/>
        </w:trPr>
        <w:tc>
          <w:tcPr>
            <w:tcW w:w="463" w:type="dxa"/>
          </w:tcPr>
          <w:p w14:paraId="790707BC" w14:textId="77777777" w:rsidR="00EC7EB3" w:rsidRPr="009B2342" w:rsidRDefault="00EC7EB3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06" w:type="dxa"/>
          </w:tcPr>
          <w:p w14:paraId="52ABA585" w14:textId="694DDA40" w:rsidR="00EC7EB3" w:rsidRPr="00872143" w:rsidRDefault="00D163E9" w:rsidP="00BB2F7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D163E9">
              <w:rPr>
                <w:rFonts w:ascii="Times New Roman" w:hAnsi="Times New Roman" w:cs="Times New Roman"/>
              </w:rPr>
              <w:t>új hő-, és hangszigetelő ajtó beépítése és egyidejűleg kültéri klímaberendezés felülvilágítóba integrált klímadobozának kialakítása és homlokzati szellőző</w:t>
            </w:r>
            <w:r w:rsidR="00BB2F71">
              <w:rPr>
                <w:rFonts w:ascii="Times New Roman" w:hAnsi="Times New Roman" w:cs="Times New Roman"/>
              </w:rPr>
              <w:t xml:space="preserve"> zsalu</w:t>
            </w:r>
            <w:r w:rsidRPr="00D163E9">
              <w:rPr>
                <w:rFonts w:ascii="Times New Roman" w:hAnsi="Times New Roman" w:cs="Times New Roman"/>
              </w:rPr>
              <w:t xml:space="preserve"> elhelyezése (kizárólag utcai homlokzatra néző ajtó esetén)</w:t>
            </w:r>
          </w:p>
        </w:tc>
        <w:tc>
          <w:tcPr>
            <w:tcW w:w="2835" w:type="dxa"/>
            <w:vAlign w:val="center"/>
          </w:tcPr>
          <w:p w14:paraId="1DF9BAF5" w14:textId="77777777" w:rsidR="00EC7EB3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250.000, - Ft, azaz</w:t>
            </w:r>
          </w:p>
          <w:p w14:paraId="1086021A" w14:textId="77777777" w:rsidR="00EC7EB3" w:rsidRPr="004819FB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kétszázötvenezer forint</w:t>
            </w:r>
          </w:p>
        </w:tc>
        <w:tc>
          <w:tcPr>
            <w:tcW w:w="2694" w:type="dxa"/>
            <w:vAlign w:val="center"/>
          </w:tcPr>
          <w:p w14:paraId="000B62A9" w14:textId="77777777" w:rsidR="00EC7EB3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340.000, - Ft, azaz</w:t>
            </w:r>
          </w:p>
          <w:p w14:paraId="4FD49E3F" w14:textId="77777777" w:rsidR="00EC7EB3" w:rsidRPr="004819FB" w:rsidRDefault="00EC7EB3" w:rsidP="00EC7EB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háromszáznegyvenezer forint</w:t>
            </w:r>
          </w:p>
        </w:tc>
      </w:tr>
    </w:tbl>
    <w:p w14:paraId="4C4C126D" w14:textId="77777777" w:rsidR="00463D4A" w:rsidRPr="009B2342" w:rsidRDefault="00463D4A" w:rsidP="00463D4A">
      <w:pPr>
        <w:pStyle w:val="Nincstrkz"/>
        <w:ind w:left="426"/>
        <w:jc w:val="center"/>
        <w:rPr>
          <w:rFonts w:ascii="Times New Roman" w:hAnsi="Times New Roman" w:cs="Times New Roman"/>
        </w:rPr>
      </w:pPr>
    </w:p>
    <w:p w14:paraId="1D6BC953" w14:textId="77777777" w:rsidR="00463D4A" w:rsidRPr="00872143" w:rsidRDefault="00463D4A" w:rsidP="00463D4A">
      <w:pPr>
        <w:pStyle w:val="Nincstrkz"/>
        <w:ind w:left="426"/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V. táblázat</w:t>
      </w:r>
    </w:p>
    <w:p w14:paraId="4B1733F1" w14:textId="77777777" w:rsidR="00463D4A" w:rsidRPr="00872143" w:rsidRDefault="00463D4A" w:rsidP="00463D4A">
      <w:pPr>
        <w:pStyle w:val="Nincstrkz"/>
        <w:rPr>
          <w:rFonts w:ascii="Times New Roman" w:hAnsi="Times New Roman" w:cs="Times New Roman"/>
        </w:rPr>
      </w:pPr>
    </w:p>
    <w:tbl>
      <w:tblPr>
        <w:tblStyle w:val="Rcsostblzat"/>
        <w:tblW w:w="9493" w:type="dxa"/>
        <w:tblLook w:val="04A0" w:firstRow="1" w:lastRow="0" w:firstColumn="1" w:lastColumn="0" w:noHBand="0" w:noVBand="1"/>
      </w:tblPr>
      <w:tblGrid>
        <w:gridCol w:w="421"/>
        <w:gridCol w:w="3543"/>
        <w:gridCol w:w="2835"/>
        <w:gridCol w:w="2694"/>
      </w:tblGrid>
      <w:tr w:rsidR="00463D4A" w:rsidRPr="00872143" w14:paraId="52FB274A" w14:textId="77777777" w:rsidTr="00463D4A">
        <w:trPr>
          <w:trHeight w:val="682"/>
        </w:trPr>
        <w:tc>
          <w:tcPr>
            <w:tcW w:w="421" w:type="dxa"/>
            <w:vAlign w:val="center"/>
          </w:tcPr>
          <w:p w14:paraId="543086A2" w14:textId="77777777" w:rsidR="00463D4A" w:rsidRPr="00872143" w:rsidRDefault="00463D4A" w:rsidP="00463D4A">
            <w:pPr>
              <w:pStyle w:val="Nincstrkz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543" w:type="dxa"/>
            <w:vAlign w:val="center"/>
          </w:tcPr>
          <w:p w14:paraId="64A9C5C6" w14:textId="77777777" w:rsidR="00463D4A" w:rsidRPr="00872143" w:rsidRDefault="00463D4A" w:rsidP="00E10855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2835" w:type="dxa"/>
          </w:tcPr>
          <w:p w14:paraId="60151D5C" w14:textId="77777777" w:rsidR="00463D4A" w:rsidRPr="00872143" w:rsidRDefault="00463D4A" w:rsidP="00463D4A">
            <w:pPr>
              <w:pStyle w:val="Nincstrkz"/>
              <w:spacing w:line="216" w:lineRule="auto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Fa nyílászáró beépítése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</w:tc>
        <w:tc>
          <w:tcPr>
            <w:tcW w:w="2694" w:type="dxa"/>
          </w:tcPr>
          <w:p w14:paraId="251449DC" w14:textId="77777777" w:rsidR="00463D4A" w:rsidRPr="00872143" w:rsidRDefault="00463D4A" w:rsidP="00463D4A">
            <w:pPr>
              <w:pStyle w:val="Nincstrkz"/>
              <w:spacing w:line="216" w:lineRule="auto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Műanyag nyílászáró beépítése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  <w:p w14:paraId="166244EE" w14:textId="77777777" w:rsidR="00463D4A" w:rsidRPr="00872143" w:rsidRDefault="00463D4A" w:rsidP="00463D4A">
            <w:pPr>
              <w:pStyle w:val="Nincstrkz"/>
              <w:rPr>
                <w:rFonts w:ascii="Times New Roman" w:hAnsi="Times New Roman" w:cs="Times New Roman"/>
              </w:rPr>
            </w:pPr>
          </w:p>
        </w:tc>
      </w:tr>
      <w:tr w:rsidR="00463D4A" w:rsidRPr="00872143" w14:paraId="4BF04C87" w14:textId="77777777" w:rsidTr="00463D4A">
        <w:trPr>
          <w:trHeight w:val="724"/>
        </w:trPr>
        <w:tc>
          <w:tcPr>
            <w:tcW w:w="421" w:type="dxa"/>
          </w:tcPr>
          <w:p w14:paraId="081F3101" w14:textId="77777777" w:rsidR="00463D4A" w:rsidRPr="009B2342" w:rsidRDefault="00463D4A" w:rsidP="00463D4A">
            <w:pPr>
              <w:pStyle w:val="Nincstrkz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FA7B527" w14:textId="77777777" w:rsidR="00463D4A" w:rsidRPr="00872143" w:rsidRDefault="00463D4A" w:rsidP="00E10855">
            <w:pPr>
              <w:pStyle w:val="Nincstrkz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Belső udvari ajtó megszüntetésével </w:t>
            </w:r>
            <w:r w:rsidRPr="00872143">
              <w:rPr>
                <w:rFonts w:ascii="Times New Roman" w:hAnsi="Times New Roman" w:cs="Times New Roman"/>
              </w:rPr>
              <w:t>helyreállított falszerkezetbe az érintett társasház belső udvarára jellemző színű és osztású új hő-, és hangszigetelt nyílászáró beépítése</w:t>
            </w:r>
          </w:p>
        </w:tc>
        <w:tc>
          <w:tcPr>
            <w:tcW w:w="2835" w:type="dxa"/>
            <w:vAlign w:val="center"/>
          </w:tcPr>
          <w:p w14:paraId="4FDD5F13" w14:textId="77777777" w:rsidR="00463D4A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330.000</w:t>
            </w:r>
            <w:r w:rsidR="00463D4A" w:rsidRPr="004819FB">
              <w:rPr>
                <w:rFonts w:ascii="Times New Roman" w:hAnsi="Times New Roman" w:cs="Times New Roman"/>
              </w:rPr>
              <w:t xml:space="preserve">,- Ft, azaz </w:t>
            </w:r>
            <w:r w:rsidR="004819FB" w:rsidRPr="004819FB">
              <w:rPr>
                <w:rFonts w:ascii="Times New Roman" w:hAnsi="Times New Roman" w:cs="Times New Roman"/>
              </w:rPr>
              <w:t xml:space="preserve">háromszázharmincezer </w:t>
            </w:r>
            <w:r w:rsidR="00463D4A" w:rsidRPr="004819FB">
              <w:rPr>
                <w:rFonts w:ascii="Times New Roman" w:hAnsi="Times New Roman" w:cs="Times New Roman"/>
              </w:rPr>
              <w:t>forint</w:t>
            </w:r>
          </w:p>
        </w:tc>
        <w:tc>
          <w:tcPr>
            <w:tcW w:w="2694" w:type="dxa"/>
            <w:vAlign w:val="center"/>
          </w:tcPr>
          <w:p w14:paraId="7A9547CC" w14:textId="77777777" w:rsidR="00463D4A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190.000</w:t>
            </w:r>
            <w:r w:rsidR="00463D4A" w:rsidRPr="004819FB">
              <w:rPr>
                <w:rFonts w:ascii="Times New Roman" w:hAnsi="Times New Roman" w:cs="Times New Roman"/>
              </w:rPr>
              <w:t>,- Ft, azaz száz</w:t>
            </w:r>
            <w:r w:rsidR="004819FB" w:rsidRPr="004819FB">
              <w:rPr>
                <w:rFonts w:ascii="Times New Roman" w:hAnsi="Times New Roman" w:cs="Times New Roman"/>
              </w:rPr>
              <w:t>kilencven</w:t>
            </w:r>
            <w:r w:rsidR="00463D4A" w:rsidRPr="004819FB">
              <w:rPr>
                <w:rFonts w:ascii="Times New Roman" w:hAnsi="Times New Roman" w:cs="Times New Roman"/>
              </w:rPr>
              <w:t>ezer forint</w:t>
            </w:r>
          </w:p>
        </w:tc>
      </w:tr>
    </w:tbl>
    <w:p w14:paraId="5CB4B4C7" w14:textId="77777777" w:rsidR="00463D4A" w:rsidRPr="009B2342" w:rsidRDefault="00463D4A" w:rsidP="00463D4A">
      <w:pPr>
        <w:pStyle w:val="Nincstrkz"/>
        <w:rPr>
          <w:rFonts w:ascii="Times New Roman" w:hAnsi="Times New Roman" w:cs="Times New Roman"/>
        </w:rPr>
      </w:pPr>
    </w:p>
    <w:p w14:paraId="1B88190D" w14:textId="77777777" w:rsidR="00566DE3" w:rsidRPr="00872143" w:rsidRDefault="00566DE3" w:rsidP="00715506">
      <w:pPr>
        <w:pStyle w:val="Nincstrkz"/>
        <w:rPr>
          <w:rFonts w:ascii="Times New Roman" w:hAnsi="Times New Roman" w:cs="Times New Roman"/>
        </w:rPr>
      </w:pPr>
    </w:p>
    <w:p w14:paraId="4F35CAA2" w14:textId="77777777" w:rsidR="00E51727" w:rsidRPr="00872143" w:rsidRDefault="0001780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 xml:space="preserve">A pályázat keretében megvalósítandó </w:t>
      </w:r>
      <w:r w:rsidR="00397DF8">
        <w:rPr>
          <w:rFonts w:ascii="Times New Roman" w:hAnsi="Times New Roman" w:cs="Times New Roman"/>
          <w:b/>
        </w:rPr>
        <w:t>oszt</w:t>
      </w:r>
      <w:r w:rsidRPr="00872143">
        <w:rPr>
          <w:rFonts w:ascii="Times New Roman" w:hAnsi="Times New Roman" w:cs="Times New Roman"/>
          <w:b/>
        </w:rPr>
        <w:t xml:space="preserve">ásra, színre vonatkozó </w:t>
      </w:r>
      <w:r w:rsidR="007B2E00" w:rsidRPr="00872143">
        <w:rPr>
          <w:rFonts w:ascii="Times New Roman" w:hAnsi="Times New Roman" w:cs="Times New Roman"/>
          <w:b/>
        </w:rPr>
        <w:t>kitételeket a Határozat tartalmazza</w:t>
      </w:r>
      <w:r w:rsidRPr="00872143">
        <w:rPr>
          <w:rFonts w:ascii="Times New Roman" w:hAnsi="Times New Roman" w:cs="Times New Roman"/>
          <w:b/>
        </w:rPr>
        <w:t>, amelyet a pályázó a döntést követően, még a támogatási szerződés megkötése előtt megkap</w:t>
      </w:r>
      <w:r w:rsidR="007B2E00" w:rsidRPr="00872143">
        <w:rPr>
          <w:rFonts w:ascii="Times New Roman" w:hAnsi="Times New Roman" w:cs="Times New Roman"/>
          <w:b/>
        </w:rPr>
        <w:t>.</w:t>
      </w:r>
    </w:p>
    <w:p w14:paraId="5DAB8A8E" w14:textId="77777777" w:rsidR="00C5469C" w:rsidRPr="00872143" w:rsidRDefault="00C5469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>Örökségvédelemmel érintett ingatlanok esetében</w:t>
      </w:r>
      <w:r w:rsidRPr="00872143">
        <w:rPr>
          <w:rFonts w:ascii="Times New Roman" w:hAnsi="Times New Roman" w:cs="Times New Roman"/>
        </w:rPr>
        <w:t xml:space="preserve"> - egyedi műemléken, értékleltárban nyilvántartott műemléki értéken</w:t>
      </w:r>
      <w:r w:rsidR="009340C8" w:rsidRPr="00872143">
        <w:rPr>
          <w:rFonts w:ascii="Times New Roman" w:hAnsi="Times New Roman" w:cs="Times New Roman"/>
          <w:b/>
        </w:rPr>
        <w:t>, fővárosi, vagy helyi védett épület esetén</w:t>
      </w:r>
      <w:r w:rsidR="003F1D52"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</w:rPr>
        <w:t xml:space="preserve">- </w:t>
      </w:r>
      <w:r w:rsidRPr="00872143">
        <w:rPr>
          <w:rFonts w:ascii="Times New Roman" w:hAnsi="Times New Roman" w:cs="Times New Roman"/>
          <w:b/>
        </w:rPr>
        <w:t>a</w:t>
      </w:r>
      <w:r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  <w:b/>
        </w:rPr>
        <w:t>nyílászárók felújításá</w:t>
      </w:r>
      <w:r w:rsidR="00C74D45" w:rsidRPr="00872143">
        <w:rPr>
          <w:rFonts w:ascii="Times New Roman" w:hAnsi="Times New Roman" w:cs="Times New Roman"/>
          <w:b/>
        </w:rPr>
        <w:t>t, cseréjét</w:t>
      </w:r>
      <w:r w:rsidR="00C74D45" w:rsidRPr="00872143">
        <w:rPr>
          <w:rFonts w:ascii="Times New Roman" w:hAnsi="Times New Roman" w:cs="Times New Roman"/>
        </w:rPr>
        <w:t>,</w:t>
      </w:r>
      <w:r w:rsidRPr="00872143">
        <w:rPr>
          <w:rFonts w:ascii="Times New Roman" w:hAnsi="Times New Roman" w:cs="Times New Roman"/>
        </w:rPr>
        <w:t xml:space="preserve"> </w:t>
      </w:r>
      <w:r w:rsidR="00E51727" w:rsidRPr="00872143">
        <w:rPr>
          <w:rFonts w:ascii="Times New Roman" w:hAnsi="Times New Roman" w:cs="Times New Roman"/>
        </w:rPr>
        <w:t>a mindenkori jogszabályok</w:t>
      </w:r>
      <w:r w:rsidRPr="00872143">
        <w:rPr>
          <w:rFonts w:ascii="Times New Roman" w:hAnsi="Times New Roman" w:cs="Times New Roman"/>
        </w:rPr>
        <w:t xml:space="preserve"> szerinti</w:t>
      </w:r>
      <w:r w:rsidR="00851277" w:rsidRPr="00872143">
        <w:rPr>
          <w:rFonts w:ascii="Times New Roman" w:hAnsi="Times New Roman" w:cs="Times New Roman"/>
        </w:rPr>
        <w:t xml:space="preserve">, </w:t>
      </w:r>
      <w:r w:rsidR="00851277" w:rsidRPr="00872143">
        <w:rPr>
          <w:rFonts w:ascii="Times New Roman" w:hAnsi="Times New Roman" w:cs="Times New Roman"/>
          <w:b/>
        </w:rPr>
        <w:t xml:space="preserve">illetékes hatósággal </w:t>
      </w:r>
      <w:r w:rsidR="00C74D45" w:rsidRPr="00872143">
        <w:rPr>
          <w:rFonts w:ascii="Times New Roman" w:hAnsi="Times New Roman" w:cs="Times New Roman"/>
          <w:b/>
          <w:u w:val="single"/>
        </w:rPr>
        <w:t>előzetesen</w:t>
      </w:r>
      <w:r w:rsidR="00C74D45" w:rsidRPr="00872143">
        <w:rPr>
          <w:rFonts w:ascii="Times New Roman" w:hAnsi="Times New Roman" w:cs="Times New Roman"/>
          <w:b/>
        </w:rPr>
        <w:t xml:space="preserve"> </w:t>
      </w:r>
      <w:r w:rsidR="00851277" w:rsidRPr="00872143">
        <w:rPr>
          <w:rFonts w:ascii="Times New Roman" w:hAnsi="Times New Roman" w:cs="Times New Roman"/>
          <w:b/>
        </w:rPr>
        <w:t xml:space="preserve">egyeztetni </w:t>
      </w:r>
      <w:r w:rsidR="00C74D45" w:rsidRPr="00872143">
        <w:rPr>
          <w:rFonts w:ascii="Times New Roman" w:hAnsi="Times New Roman" w:cs="Times New Roman"/>
          <w:b/>
        </w:rPr>
        <w:t>kell.</w:t>
      </w:r>
    </w:p>
    <w:p w14:paraId="18EF6465" w14:textId="77777777" w:rsidR="00E10855" w:rsidRPr="00872143" w:rsidRDefault="00E10855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szerkezetileg elkülönülő nyílászárókra (azaz falnyílásonként) külön-külön jár az I., II. illetve a III. és IV. táblázatokban foglalt támogatás. Az egy falnyílásban egymás mellé illetve fölé épített nyílászáróelemek a támogatás szempontjából egy nyílászárónak tekintendők (az erkélyajtó és </w:t>
      </w:r>
      <w:proofErr w:type="gramStart"/>
      <w:r w:rsidRPr="00872143">
        <w:rPr>
          <w:rFonts w:ascii="Times New Roman" w:hAnsi="Times New Roman" w:cs="Times New Roman"/>
        </w:rPr>
        <w:t>ablak(</w:t>
      </w:r>
      <w:proofErr w:type="gramEnd"/>
      <w:r w:rsidRPr="00872143">
        <w:rPr>
          <w:rFonts w:ascii="Times New Roman" w:hAnsi="Times New Roman" w:cs="Times New Roman"/>
        </w:rPr>
        <w:t>ok) egy falnyílásba épített elemeit kivéve) elemeire külön támogatás (pl. az ajtó fölötti felülvilágító ablakra) nem adható.</w:t>
      </w:r>
    </w:p>
    <w:p w14:paraId="32EB455E" w14:textId="77777777" w:rsidR="00E10855" w:rsidRPr="00872143" w:rsidRDefault="00E10855" w:rsidP="00E10855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Az I-V. táblázatokban meghatározott méreteket nyílászárók esetén a falköztávolság (falnyílás) lemérésével kell meghatározni, melybe a tokszerkezet is beleszámít.</w:t>
      </w:r>
    </w:p>
    <w:p w14:paraId="06D0F65A" w14:textId="77777777" w:rsidR="00E10855" w:rsidRPr="00872143" w:rsidRDefault="00E10855" w:rsidP="00E10855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Az egy falnyílásba épített erkélyajtó és </w:t>
      </w:r>
      <w:proofErr w:type="gramStart"/>
      <w:r w:rsidRPr="00872143">
        <w:rPr>
          <w:rFonts w:ascii="Times New Roman" w:hAnsi="Times New Roman" w:cs="Times New Roman"/>
        </w:rPr>
        <w:t>ablak(</w:t>
      </w:r>
      <w:proofErr w:type="gramEnd"/>
      <w:r w:rsidRPr="00872143">
        <w:rPr>
          <w:rFonts w:ascii="Times New Roman" w:hAnsi="Times New Roman" w:cs="Times New Roman"/>
        </w:rPr>
        <w:t xml:space="preserve">ok) külön-külön szerkezetnek (nyílászárónak) minősülnek, a támogatás mértéke az I-IV. </w:t>
      </w:r>
      <w:proofErr w:type="gramStart"/>
      <w:r w:rsidRPr="00872143">
        <w:rPr>
          <w:rFonts w:ascii="Times New Roman" w:hAnsi="Times New Roman" w:cs="Times New Roman"/>
        </w:rPr>
        <w:t>táblázatokban</w:t>
      </w:r>
      <w:proofErr w:type="gramEnd"/>
      <w:r w:rsidRPr="00872143">
        <w:rPr>
          <w:rFonts w:ascii="Times New Roman" w:hAnsi="Times New Roman" w:cs="Times New Roman"/>
        </w:rPr>
        <w:t xml:space="preserve"> meghatározottak alapján számítandó.</w:t>
      </w:r>
    </w:p>
    <w:p w14:paraId="19878DF3" w14:textId="77777777" w:rsidR="00E10855" w:rsidRPr="00872143" w:rsidRDefault="00E10855" w:rsidP="00E10855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belső udvari ajtó megszüntetésével helyreállított falszerkezetbe tervezett új hő-, és hangszigetelt nyílászáró beépítése során az új </w:t>
      </w:r>
      <w:proofErr w:type="spellStart"/>
      <w:r w:rsidRPr="00872143">
        <w:rPr>
          <w:rFonts w:ascii="Times New Roman" w:hAnsi="Times New Roman" w:cs="Times New Roman"/>
        </w:rPr>
        <w:t>parapetfal</w:t>
      </w:r>
      <w:proofErr w:type="spellEnd"/>
      <w:r w:rsidRPr="00872143">
        <w:rPr>
          <w:rFonts w:ascii="Times New Roman" w:hAnsi="Times New Roman" w:cs="Times New Roman"/>
        </w:rPr>
        <w:t xml:space="preserve"> szintje meg </w:t>
      </w:r>
      <w:proofErr w:type="gramStart"/>
      <w:r w:rsidRPr="00872143">
        <w:rPr>
          <w:rFonts w:ascii="Times New Roman" w:hAnsi="Times New Roman" w:cs="Times New Roman"/>
        </w:rPr>
        <w:t>kell</w:t>
      </w:r>
      <w:proofErr w:type="gramEnd"/>
      <w:r w:rsidRPr="00872143">
        <w:rPr>
          <w:rFonts w:ascii="Times New Roman" w:hAnsi="Times New Roman" w:cs="Times New Roman"/>
        </w:rPr>
        <w:t xml:space="preserve"> egyezzen az érintett társasház belső udvarán meglévő ablakok alatti </w:t>
      </w:r>
      <w:proofErr w:type="spellStart"/>
      <w:r w:rsidRPr="00872143">
        <w:rPr>
          <w:rFonts w:ascii="Times New Roman" w:hAnsi="Times New Roman" w:cs="Times New Roman"/>
        </w:rPr>
        <w:t>parapetfalak</w:t>
      </w:r>
      <w:proofErr w:type="spellEnd"/>
      <w:r w:rsidRPr="00872143">
        <w:rPr>
          <w:rFonts w:ascii="Times New Roman" w:hAnsi="Times New Roman" w:cs="Times New Roman"/>
        </w:rPr>
        <w:t xml:space="preserve"> szintmagasságával.</w:t>
      </w:r>
    </w:p>
    <w:p w14:paraId="005D600C" w14:textId="77777777" w:rsidR="00C74D45" w:rsidRPr="00872143" w:rsidRDefault="00C5469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lastRenderedPageBreak/>
        <w:t xml:space="preserve">A modern, légzárást biztosító nyílászárók elhelyezése esetén </w:t>
      </w:r>
      <w:r w:rsidR="00C74D45" w:rsidRPr="00872143">
        <w:rPr>
          <w:rFonts w:ascii="Times New Roman" w:hAnsi="Times New Roman" w:cs="Times New Roman"/>
        </w:rPr>
        <w:t xml:space="preserve">a közművekkel való előzetes egyeztetés </w:t>
      </w:r>
      <w:proofErr w:type="gramStart"/>
      <w:r w:rsidR="0001780C" w:rsidRPr="00872143">
        <w:rPr>
          <w:rFonts w:ascii="Times New Roman" w:hAnsi="Times New Roman" w:cs="Times New Roman"/>
        </w:rPr>
        <w:t xml:space="preserve">javasolt </w:t>
      </w:r>
      <w:r w:rsidR="00C74D45" w:rsidRPr="00872143">
        <w:rPr>
          <w:rFonts w:ascii="Times New Roman" w:hAnsi="Times New Roman" w:cs="Times New Roman"/>
        </w:rPr>
        <w:t xml:space="preserve"> (</w:t>
      </w:r>
      <w:proofErr w:type="gramEnd"/>
      <w:r w:rsidR="00C74D45" w:rsidRPr="00872143">
        <w:rPr>
          <w:rFonts w:ascii="Times New Roman" w:hAnsi="Times New Roman" w:cs="Times New Roman"/>
        </w:rPr>
        <w:t xml:space="preserve">különösen azon helyiségek nyílászáróinak tekintetében, amelyben nyílt </w:t>
      </w:r>
      <w:proofErr w:type="spellStart"/>
      <w:r w:rsidR="00C74D45" w:rsidRPr="00872143">
        <w:rPr>
          <w:rFonts w:ascii="Times New Roman" w:hAnsi="Times New Roman" w:cs="Times New Roman"/>
        </w:rPr>
        <w:t>égésterű</w:t>
      </w:r>
      <w:proofErr w:type="spellEnd"/>
      <w:r w:rsidR="00C74D45" w:rsidRPr="00872143">
        <w:rPr>
          <w:rFonts w:ascii="Times New Roman" w:hAnsi="Times New Roman" w:cs="Times New Roman"/>
        </w:rPr>
        <w:t xml:space="preserve"> gázfogyasztó készülék van</w:t>
      </w:r>
      <w:r w:rsidR="00140D45" w:rsidRPr="00872143">
        <w:rPr>
          <w:rFonts w:ascii="Times New Roman" w:hAnsi="Times New Roman" w:cs="Times New Roman"/>
        </w:rPr>
        <w:t>, az ablakba önszabályozó szellőző elem beépítése ügyében</w:t>
      </w:r>
      <w:r w:rsidR="00C74D45" w:rsidRPr="00872143">
        <w:rPr>
          <w:rFonts w:ascii="Times New Roman" w:hAnsi="Times New Roman" w:cs="Times New Roman"/>
        </w:rPr>
        <w:t>)</w:t>
      </w:r>
      <w:r w:rsidR="005866E3" w:rsidRPr="00872143">
        <w:rPr>
          <w:rFonts w:ascii="Times New Roman" w:hAnsi="Times New Roman" w:cs="Times New Roman"/>
        </w:rPr>
        <w:t>.</w:t>
      </w:r>
    </w:p>
    <w:p w14:paraId="193A6BC0" w14:textId="6ABAAB7B" w:rsidR="00301A87" w:rsidRPr="00872143" w:rsidRDefault="00140D45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jelen pályázati kiírásban nem szabályozott kérdésekben a Polgári Törvénykönyvről</w:t>
      </w:r>
      <w:r w:rsidR="00DC68DA" w:rsidRPr="00872143">
        <w:rPr>
          <w:rFonts w:ascii="Times New Roman" w:hAnsi="Times New Roman" w:cs="Times New Roman"/>
        </w:rPr>
        <w:t xml:space="preserve"> szóló 2013. évi V. törvény</w:t>
      </w:r>
      <w:r w:rsidRPr="00872143">
        <w:rPr>
          <w:rFonts w:ascii="Times New Roman" w:hAnsi="Times New Roman" w:cs="Times New Roman"/>
        </w:rPr>
        <w:t xml:space="preserve"> (a továbbiakban</w:t>
      </w:r>
      <w:r w:rsidR="003F6334">
        <w:rPr>
          <w:rFonts w:ascii="Times New Roman" w:hAnsi="Times New Roman" w:cs="Times New Roman"/>
        </w:rPr>
        <w:t>:</w:t>
      </w:r>
      <w:r w:rsidRPr="00872143">
        <w:rPr>
          <w:rFonts w:ascii="Times New Roman" w:hAnsi="Times New Roman" w:cs="Times New Roman"/>
        </w:rPr>
        <w:t xml:space="preserve"> Ptk.)</w:t>
      </w:r>
      <w:r w:rsidR="0046438E" w:rsidRPr="00872143">
        <w:rPr>
          <w:rFonts w:ascii="Times New Roman" w:hAnsi="Times New Roman" w:cs="Times New Roman"/>
        </w:rPr>
        <w:t xml:space="preserve">, </w:t>
      </w:r>
      <w:r w:rsidRPr="00872143">
        <w:rPr>
          <w:rFonts w:ascii="Times New Roman" w:hAnsi="Times New Roman" w:cs="Times New Roman"/>
        </w:rPr>
        <w:t>valamint a tárgyhoz kapcsolódó egyéb jogszabályok vonatkozó rendelkezései az irányadók.</w:t>
      </w:r>
    </w:p>
    <w:p w14:paraId="714471DA" w14:textId="77777777" w:rsidR="00857AF6" w:rsidRDefault="00301A87" w:rsidP="00621D00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cs="Times New Roman"/>
        </w:rPr>
      </w:pPr>
      <w:r w:rsidRPr="00872143">
        <w:rPr>
          <w:rFonts w:ascii="Times New Roman" w:hAnsi="Times New Roman" w:cs="Times New Roman"/>
        </w:rPr>
        <w:t xml:space="preserve">Pályázó a pályázat benyújtásával egyidőben tudomásul veszi a jelen fejezetben foglalt figyelmeztetéseket és azt, hogy a fenti figyelmeztetéseknek nem megfelelő pályázat </w:t>
      </w:r>
      <w:proofErr w:type="gramStart"/>
      <w:r w:rsidRPr="00872143">
        <w:rPr>
          <w:rFonts w:ascii="Times New Roman" w:hAnsi="Times New Roman" w:cs="Times New Roman"/>
        </w:rPr>
        <w:t>automatikusan</w:t>
      </w:r>
      <w:proofErr w:type="gramEnd"/>
      <w:r w:rsidRPr="00872143">
        <w:rPr>
          <w:rFonts w:ascii="Times New Roman" w:hAnsi="Times New Roman" w:cs="Times New Roman"/>
        </w:rPr>
        <w:t xml:space="preserve"> érvénytelennek minősül.</w:t>
      </w:r>
    </w:p>
    <w:p w14:paraId="69D09CE1" w14:textId="4CBDE8B0" w:rsidR="00857AF6" w:rsidRPr="00621D00" w:rsidRDefault="002F4681" w:rsidP="00621D00">
      <w:pPr>
        <w:rPr>
          <w:rFonts w:ascii="Times New Roman" w:cs="Times New Roman"/>
        </w:rPr>
      </w:pPr>
      <w:r w:rsidRPr="00621D00">
        <w:rPr>
          <w:rFonts w:ascii="Times New Roman" w:hAnsi="Times New Roman" w:cs="Times New Roman"/>
        </w:rPr>
        <w:t xml:space="preserve">16.) </w:t>
      </w:r>
      <w:r w:rsidR="00857AF6" w:rsidRPr="00621D00">
        <w:rPr>
          <w:rFonts w:ascii="Times New Roman" w:hAnsi="Times New Roman" w:cs="Times New Roman"/>
        </w:rPr>
        <w:t>A támogatás kiterjed a nyílászáró (ablak vagy ajtó) feletti felülvilágítóban kialakított klímadoboz</w:t>
      </w:r>
      <w:r w:rsidR="00AB6B24" w:rsidRPr="00621D00">
        <w:rPr>
          <w:rFonts w:ascii="Times New Roman" w:hAnsi="Times New Roman" w:cs="Times New Roman"/>
        </w:rPr>
        <w:t xml:space="preserve"> – </w:t>
      </w:r>
      <w:r w:rsidR="00AB6B24" w:rsidRPr="00621D00">
        <w:rPr>
          <w:rFonts w:ascii="Times New Roman" w:hAnsi="Times New Roman" w:cs="Times New Roman"/>
          <w:color w:val="000000"/>
        </w:rPr>
        <w:t>nyílászáró cserével egyidejűleg történő -</w:t>
      </w:r>
      <w:r w:rsidR="00AB6B24" w:rsidRPr="00621D00">
        <w:rPr>
          <w:rFonts w:ascii="Times New Roman" w:hAnsi="Times New Roman" w:cs="Times New Roman"/>
        </w:rPr>
        <w:t xml:space="preserve"> </w:t>
      </w:r>
      <w:r w:rsidR="00857AF6" w:rsidRPr="00621D00">
        <w:rPr>
          <w:rFonts w:ascii="Times New Roman" w:hAnsi="Times New Roman" w:cs="Times New Roman"/>
        </w:rPr>
        <w:t xml:space="preserve">megépítésére, </w:t>
      </w:r>
      <w:r w:rsidR="00857AF6" w:rsidRPr="00621D00">
        <w:rPr>
          <w:rFonts w:ascii="Times New Roman" w:hAnsi="Times New Roman" w:cs="Times New Roman"/>
          <w:b/>
        </w:rPr>
        <w:t>kizárólag a közterületről látható, utcai homlokzatra néző nyílászárók esetén</w:t>
      </w:r>
      <w:r w:rsidR="00857AF6" w:rsidRPr="00621D00">
        <w:rPr>
          <w:rFonts w:ascii="Times New Roman" w:hAnsi="Times New Roman" w:cs="Times New Roman"/>
        </w:rPr>
        <w:t>.</w:t>
      </w:r>
      <w:r w:rsidR="00AB6B24" w:rsidRPr="00621D00">
        <w:rPr>
          <w:rFonts w:ascii="Times New Roman" w:hAnsi="Times New Roman" w:cs="Times New Roman"/>
        </w:rPr>
        <w:t xml:space="preserve"> </w:t>
      </w:r>
      <w:r w:rsidR="00FA2026">
        <w:rPr>
          <w:rFonts w:ascii="Times New Roman" w:hAnsi="Times New Roman" w:cs="Times New Roman"/>
        </w:rPr>
        <w:t xml:space="preserve">A </w:t>
      </w:r>
      <w:r w:rsidR="00857AF6" w:rsidRPr="00621D00">
        <w:rPr>
          <w:rFonts w:ascii="Times New Roman" w:hAnsi="Times New Roman" w:cs="Times New Roman"/>
        </w:rPr>
        <w:t>klímadoboz kialakításának követelményei:</w:t>
      </w:r>
    </w:p>
    <w:p w14:paraId="43A993D1" w14:textId="77777777" w:rsidR="00AB6B24" w:rsidRPr="00621D00" w:rsidRDefault="00AB6B24" w:rsidP="00621D00">
      <w:pPr>
        <w:numPr>
          <w:ilvl w:val="0"/>
          <w:numId w:val="6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621D00">
        <w:rPr>
          <w:rFonts w:ascii="Times New Roman" w:eastAsia="Times New Roman" w:hAnsi="Times New Roman" w:cs="Times New Roman"/>
        </w:rPr>
        <w:t>A klímadoboz kialakítása kizárólag az érintett nyílászáró cseréjével együtt végezhető el.</w:t>
      </w:r>
    </w:p>
    <w:p w14:paraId="3F2E779E" w14:textId="2496B6CB" w:rsidR="00AB6B24" w:rsidRPr="00621D00" w:rsidRDefault="00857AF6" w:rsidP="00621D00">
      <w:pPr>
        <w:numPr>
          <w:ilvl w:val="0"/>
          <w:numId w:val="6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621D00">
        <w:rPr>
          <w:rFonts w:ascii="Times New Roman" w:eastAsia="Times New Roman" w:hAnsi="Times New Roman" w:cs="Times New Roman"/>
        </w:rPr>
        <w:t>A klímadoboz</w:t>
      </w:r>
      <w:r w:rsidR="00AB6B24" w:rsidRPr="00621D00">
        <w:rPr>
          <w:rFonts w:ascii="Times New Roman" w:eastAsia="Times New Roman" w:hAnsi="Times New Roman" w:cs="Times New Roman"/>
        </w:rPr>
        <w:t>t</w:t>
      </w:r>
      <w:r w:rsidRPr="00621D00">
        <w:rPr>
          <w:rFonts w:ascii="Times New Roman" w:eastAsia="Times New Roman" w:hAnsi="Times New Roman" w:cs="Times New Roman"/>
        </w:rPr>
        <w:t xml:space="preserve"> a nyílászáró felülvilágító</w:t>
      </w:r>
      <w:r w:rsidR="00AB6B24" w:rsidRPr="00621D00">
        <w:rPr>
          <w:rFonts w:ascii="Times New Roman" w:eastAsia="Times New Roman" w:hAnsi="Times New Roman" w:cs="Times New Roman"/>
        </w:rPr>
        <w:t>jának</w:t>
      </w:r>
      <w:r w:rsidRPr="00621D00">
        <w:rPr>
          <w:rFonts w:ascii="Times New Roman" w:eastAsia="Times New Roman" w:hAnsi="Times New Roman" w:cs="Times New Roman"/>
        </w:rPr>
        <w:t xml:space="preserve"> helyén kell kialakítani</w:t>
      </w:r>
      <w:r w:rsidR="00AB6B24" w:rsidRPr="00621D00">
        <w:rPr>
          <w:rFonts w:ascii="Times New Roman" w:eastAsia="Times New Roman" w:hAnsi="Times New Roman" w:cs="Times New Roman"/>
        </w:rPr>
        <w:t xml:space="preserve"> úgy, hogy </w:t>
      </w:r>
    </w:p>
    <w:p w14:paraId="1AD1EE80" w14:textId="391DF4F5" w:rsidR="00AB6B24" w:rsidRPr="00621D00" w:rsidRDefault="00AB6B24" w:rsidP="00621D00">
      <w:pPr>
        <w:numPr>
          <w:ilvl w:val="0"/>
          <w:numId w:val="70"/>
        </w:numPr>
        <w:tabs>
          <w:tab w:val="clear" w:pos="720"/>
        </w:tabs>
        <w:spacing w:after="0" w:line="240" w:lineRule="auto"/>
        <w:ind w:left="993" w:hanging="284"/>
        <w:rPr>
          <w:rFonts w:ascii="Times New Roman" w:eastAsia="Times New Roman" w:hAnsi="Times New Roman" w:cs="Times New Roman"/>
        </w:rPr>
      </w:pPr>
      <w:r w:rsidRPr="00621D00">
        <w:rPr>
          <w:rFonts w:ascii="Times New Roman" w:eastAsia="Times New Roman" w:hAnsi="Times New Roman" w:cs="Times New Roman"/>
        </w:rPr>
        <w:t xml:space="preserve">a kialakítandó klímadoboz közterület felé néző síkja </w:t>
      </w:r>
      <w:r w:rsidR="00FA2026">
        <w:rPr>
          <w:rFonts w:ascii="Times New Roman" w:eastAsia="Times New Roman" w:hAnsi="Times New Roman" w:cs="Times New Roman"/>
        </w:rPr>
        <w:t>igazodjon az új nyílászáró síkjához</w:t>
      </w:r>
      <w:r w:rsidRPr="00621D00">
        <w:rPr>
          <w:rFonts w:ascii="Times New Roman" w:eastAsia="Times New Roman" w:hAnsi="Times New Roman" w:cs="Times New Roman"/>
        </w:rPr>
        <w:t>,</w:t>
      </w:r>
    </w:p>
    <w:p w14:paraId="4363054F" w14:textId="5B2B55F4" w:rsidR="007F2AC7" w:rsidRPr="00621D00" w:rsidRDefault="007F2AC7" w:rsidP="00621D00">
      <w:pPr>
        <w:numPr>
          <w:ilvl w:val="0"/>
          <w:numId w:val="70"/>
        </w:numPr>
        <w:tabs>
          <w:tab w:val="clear" w:pos="720"/>
        </w:tabs>
        <w:spacing w:after="0" w:line="240" w:lineRule="auto"/>
        <w:ind w:left="993" w:hanging="284"/>
        <w:rPr>
          <w:rFonts w:ascii="Times New Roman" w:eastAsia="Times New Roman" w:hAnsi="Times New Roman" w:cs="Times New Roman"/>
        </w:rPr>
      </w:pPr>
      <w:r w:rsidRPr="00621D00">
        <w:rPr>
          <w:rFonts w:ascii="Times New Roman" w:eastAsia="Times New Roman" w:hAnsi="Times New Roman" w:cs="Times New Roman"/>
        </w:rPr>
        <w:t xml:space="preserve">az üzemelés során keletkező kondenzvíz </w:t>
      </w:r>
      <w:r w:rsidRPr="00621D00">
        <w:rPr>
          <w:rFonts w:ascii="Times New Roman" w:hAnsi="Times New Roman" w:cs="Times New Roman"/>
          <w:color w:val="353535"/>
          <w:shd w:val="clear" w:color="auto" w:fill="FFFFFF"/>
        </w:rPr>
        <w:t>elvezetése közterületre nem történhet, az a más tulajdonában vagy használatában lévő építményt, építményrészt nem károsíthat, annak használatát nem zavarhatja,</w:t>
      </w:r>
    </w:p>
    <w:p w14:paraId="76B9EC5D" w14:textId="72946204" w:rsidR="00AB6B24" w:rsidRPr="00621D00" w:rsidRDefault="00AB6B24" w:rsidP="00621D00">
      <w:pPr>
        <w:numPr>
          <w:ilvl w:val="0"/>
          <w:numId w:val="70"/>
        </w:numPr>
        <w:tabs>
          <w:tab w:val="clear" w:pos="720"/>
        </w:tabs>
        <w:spacing w:after="0" w:line="240" w:lineRule="auto"/>
        <w:ind w:left="993" w:hanging="284"/>
        <w:rPr>
          <w:rFonts w:ascii="Times New Roman" w:eastAsia="Times New Roman" w:hAnsi="Times New Roman" w:cs="Times New Roman"/>
        </w:rPr>
      </w:pPr>
      <w:r w:rsidRPr="00621D00">
        <w:rPr>
          <w:rFonts w:ascii="Times New Roman" w:eastAsia="Times New Roman" w:hAnsi="Times New Roman" w:cs="Times New Roman"/>
        </w:rPr>
        <w:t xml:space="preserve">közterületi homlokzat felé a kialakuló klímadoboz elé a homlokzattal harmonizáló megjelenésű – a </w:t>
      </w:r>
      <w:proofErr w:type="gramStart"/>
      <w:r w:rsidRPr="00621D00">
        <w:rPr>
          <w:rFonts w:ascii="Times New Roman" w:eastAsia="Times New Roman" w:hAnsi="Times New Roman" w:cs="Times New Roman"/>
        </w:rPr>
        <w:t>klíma</w:t>
      </w:r>
      <w:proofErr w:type="gramEnd"/>
      <w:r w:rsidRPr="00621D00">
        <w:rPr>
          <w:rFonts w:ascii="Times New Roman" w:eastAsia="Times New Roman" w:hAnsi="Times New Roman" w:cs="Times New Roman"/>
        </w:rPr>
        <w:t xml:space="preserve"> szellőzését biztosító </w:t>
      </w:r>
      <w:r w:rsidR="00BB2F71">
        <w:rPr>
          <w:rFonts w:ascii="Times New Roman" w:eastAsia="Times New Roman" w:hAnsi="Times New Roman" w:cs="Times New Roman"/>
        </w:rPr>
        <w:t>–</w:t>
      </w:r>
      <w:r w:rsidRPr="00621D00">
        <w:rPr>
          <w:rFonts w:ascii="Times New Roman" w:eastAsia="Times New Roman" w:hAnsi="Times New Roman" w:cs="Times New Roman"/>
        </w:rPr>
        <w:t xml:space="preserve"> szellőző</w:t>
      </w:r>
      <w:r w:rsidR="00BB2F71">
        <w:rPr>
          <w:rFonts w:ascii="Times New Roman" w:eastAsia="Times New Roman" w:hAnsi="Times New Roman" w:cs="Times New Roman"/>
        </w:rPr>
        <w:t xml:space="preserve"> zsalu</w:t>
      </w:r>
      <w:r w:rsidR="00EA5053">
        <w:rPr>
          <w:rFonts w:ascii="Times New Roman" w:eastAsia="Times New Roman" w:hAnsi="Times New Roman" w:cs="Times New Roman"/>
        </w:rPr>
        <w:t xml:space="preserve"> szerelendő.</w:t>
      </w:r>
    </w:p>
    <w:p w14:paraId="7A181434" w14:textId="4C084738" w:rsidR="00C5469C" w:rsidRPr="00872143" w:rsidRDefault="00C5469C" w:rsidP="00621D00">
      <w:pPr>
        <w:pStyle w:val="Listaszerbekezds"/>
        <w:spacing w:before="100" w:beforeAutospacing="1" w:after="100" w:afterAutospacing="1" w:line="240" w:lineRule="auto"/>
        <w:jc w:val="center"/>
        <w:rPr>
          <w:b/>
          <w:bCs/>
          <w:color w:val="000000" w:themeColor="text1"/>
        </w:rPr>
      </w:pPr>
      <w:r w:rsidRPr="00872143">
        <w:rPr>
          <w:b/>
          <w:bCs/>
          <w:color w:val="000000" w:themeColor="text1"/>
        </w:rPr>
        <w:t>I</w:t>
      </w:r>
      <w:r w:rsidR="002600FE" w:rsidRPr="00872143">
        <w:rPr>
          <w:b/>
          <w:bCs/>
          <w:color w:val="000000" w:themeColor="text1"/>
        </w:rPr>
        <w:t>V</w:t>
      </w:r>
      <w:r w:rsidRPr="00872143">
        <w:rPr>
          <w:b/>
          <w:bCs/>
          <w:color w:val="000000" w:themeColor="text1"/>
        </w:rPr>
        <w:t>.</w:t>
      </w:r>
    </w:p>
    <w:p w14:paraId="08CC01E9" w14:textId="77777777" w:rsidR="00C5469C" w:rsidRPr="00872143" w:rsidRDefault="00C5469C" w:rsidP="00284439">
      <w:pPr>
        <w:pStyle w:val="Szvegtrzs"/>
        <w:keepNext/>
        <w:jc w:val="center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 benyújtása, elbírálása </w:t>
      </w:r>
    </w:p>
    <w:p w14:paraId="1571F43B" w14:textId="77777777" w:rsidR="00284439" w:rsidRPr="00872143" w:rsidRDefault="00284439" w:rsidP="00284439">
      <w:pPr>
        <w:pStyle w:val="Szvegtrzs"/>
        <w:keepNext/>
        <w:jc w:val="center"/>
        <w:rPr>
          <w:b/>
          <w:bCs/>
          <w:color w:val="000000" w:themeColor="text1"/>
          <w:sz w:val="22"/>
          <w:szCs w:val="22"/>
        </w:rPr>
      </w:pPr>
    </w:p>
    <w:p w14:paraId="4FB331D5" w14:textId="77777777" w:rsidR="006A4470" w:rsidRPr="00872143" w:rsidRDefault="006A4470" w:rsidP="006A4470">
      <w:pPr>
        <w:pStyle w:val="Szvegtrzs"/>
        <w:numPr>
          <w:ilvl w:val="0"/>
          <w:numId w:val="3"/>
        </w:numPr>
        <w:tabs>
          <w:tab w:val="left" w:pos="426"/>
        </w:tabs>
        <w:ind w:left="425" w:hanging="425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Pályázati felhívás és mellékletei </w:t>
      </w:r>
      <w:proofErr w:type="spellStart"/>
      <w:r w:rsidRPr="00872143">
        <w:rPr>
          <w:color w:val="000000" w:themeColor="text1"/>
          <w:sz w:val="22"/>
          <w:szCs w:val="22"/>
        </w:rPr>
        <w:t>beszerezhetőek</w:t>
      </w:r>
      <w:proofErr w:type="spellEnd"/>
      <w:r w:rsidRPr="00872143">
        <w:rPr>
          <w:color w:val="000000" w:themeColor="text1"/>
          <w:sz w:val="22"/>
          <w:szCs w:val="22"/>
        </w:rPr>
        <w:t xml:space="preserve"> a Polgármesteri Hivatal Ügyfélszolgálat</w:t>
      </w:r>
      <w:r w:rsidR="007B2E00" w:rsidRPr="00872143">
        <w:rPr>
          <w:color w:val="000000" w:themeColor="text1"/>
          <w:sz w:val="22"/>
          <w:szCs w:val="22"/>
        </w:rPr>
        <w:t>ain</w:t>
      </w:r>
      <w:r w:rsidRPr="00872143">
        <w:rPr>
          <w:color w:val="000000" w:themeColor="text1"/>
          <w:sz w:val="22"/>
          <w:szCs w:val="22"/>
        </w:rPr>
        <w:t>:</w:t>
      </w:r>
    </w:p>
    <w:p w14:paraId="288B8D46" w14:textId="77777777" w:rsidR="006A4470" w:rsidRPr="00872143" w:rsidRDefault="006A4470" w:rsidP="006A4470">
      <w:pPr>
        <w:pStyle w:val="Szvegtrzs"/>
        <w:numPr>
          <w:ilvl w:val="0"/>
          <w:numId w:val="38"/>
        </w:num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872143">
        <w:rPr>
          <w:i/>
          <w:color w:val="000000" w:themeColor="text1"/>
          <w:sz w:val="22"/>
          <w:szCs w:val="22"/>
        </w:rPr>
        <w:t>1073 Budapest, Erzsébet krt. 6. - Polgármesteri Hivatal épülete</w:t>
      </w:r>
    </w:p>
    <w:p w14:paraId="0CB7888E" w14:textId="77777777" w:rsidR="006A4470" w:rsidRPr="00872143" w:rsidRDefault="006A4470" w:rsidP="006A4470">
      <w:pPr>
        <w:pStyle w:val="Szvegtrzs"/>
        <w:numPr>
          <w:ilvl w:val="0"/>
          <w:numId w:val="38"/>
        </w:num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872143">
        <w:rPr>
          <w:i/>
          <w:color w:val="000000" w:themeColor="text1"/>
          <w:sz w:val="22"/>
          <w:szCs w:val="22"/>
        </w:rPr>
        <w:t xml:space="preserve">1076 Budapest, Garay u. 5. - Polgármesteri Hivatal épülete </w:t>
      </w:r>
    </w:p>
    <w:p w14:paraId="77FE660E" w14:textId="77777777" w:rsidR="00C5469C" w:rsidRPr="00872143" w:rsidRDefault="006A4470" w:rsidP="006A4470">
      <w:pPr>
        <w:pStyle w:val="Szvegtrzs"/>
        <w:tabs>
          <w:tab w:val="left" w:pos="426"/>
        </w:tabs>
        <w:ind w:left="425"/>
        <w:rPr>
          <w:b/>
          <w:bCs/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ab/>
        <w:t xml:space="preserve"> vagy </w:t>
      </w:r>
      <w:proofErr w:type="spellStart"/>
      <w:r w:rsidRPr="00872143">
        <w:rPr>
          <w:color w:val="000000" w:themeColor="text1"/>
          <w:sz w:val="22"/>
          <w:szCs w:val="22"/>
        </w:rPr>
        <w:t>letölthetőek</w:t>
      </w:r>
      <w:proofErr w:type="spellEnd"/>
      <w:r w:rsidRPr="00872143">
        <w:rPr>
          <w:color w:val="000000" w:themeColor="text1"/>
          <w:sz w:val="22"/>
          <w:szCs w:val="22"/>
        </w:rPr>
        <w:t xml:space="preserve"> az Önkormányzat honlapjáról (</w:t>
      </w:r>
      <w:hyperlink r:id="rId8" w:history="1">
        <w:r w:rsidRPr="00872143">
          <w:rPr>
            <w:rStyle w:val="Hiperhivatkozs"/>
            <w:i/>
            <w:color w:val="000000" w:themeColor="text1"/>
            <w:sz w:val="22"/>
            <w:szCs w:val="22"/>
          </w:rPr>
          <w:t>www.erzsebetvaros.hu</w:t>
        </w:r>
      </w:hyperlink>
      <w:r w:rsidRPr="009B2342">
        <w:rPr>
          <w:color w:val="000000" w:themeColor="text1"/>
          <w:sz w:val="22"/>
          <w:szCs w:val="22"/>
        </w:rPr>
        <w:t xml:space="preserve">). </w:t>
      </w:r>
      <w:r w:rsidR="00DF43B3" w:rsidRPr="009B2342">
        <w:rPr>
          <w:color w:val="000000" w:themeColor="text1"/>
          <w:sz w:val="22"/>
          <w:szCs w:val="22"/>
        </w:rPr>
        <w:t xml:space="preserve">A benyújtandó </w:t>
      </w:r>
      <w:proofErr w:type="gramStart"/>
      <w:r w:rsidR="00DF43B3" w:rsidRPr="009B2342">
        <w:rPr>
          <w:color w:val="000000" w:themeColor="text1"/>
          <w:sz w:val="22"/>
          <w:szCs w:val="22"/>
        </w:rPr>
        <w:t>dokumentumokat</w:t>
      </w:r>
      <w:proofErr w:type="gramEnd"/>
      <w:r w:rsidR="00DF43B3" w:rsidRPr="009B2342">
        <w:rPr>
          <w:color w:val="000000" w:themeColor="text1"/>
          <w:sz w:val="22"/>
          <w:szCs w:val="22"/>
        </w:rPr>
        <w:t xml:space="preserve"> </w:t>
      </w:r>
      <w:r w:rsidR="00C5469C" w:rsidRPr="00872143">
        <w:rPr>
          <w:color w:val="000000" w:themeColor="text1"/>
          <w:sz w:val="22"/>
          <w:szCs w:val="22"/>
        </w:rPr>
        <w:t xml:space="preserve">a Pályázati felhívás </w:t>
      </w:r>
      <w:r w:rsidR="00DF43B3" w:rsidRPr="00872143">
        <w:rPr>
          <w:color w:val="000000" w:themeColor="text1"/>
          <w:sz w:val="22"/>
          <w:szCs w:val="22"/>
        </w:rPr>
        <w:t>VI. fejezet 1)-4) pontja tartalmazza</w:t>
      </w:r>
      <w:r w:rsidR="00C5469C" w:rsidRPr="00872143">
        <w:rPr>
          <w:color w:val="000000" w:themeColor="text1"/>
          <w:sz w:val="22"/>
          <w:szCs w:val="22"/>
        </w:rPr>
        <w:t>.</w:t>
      </w:r>
    </w:p>
    <w:p w14:paraId="759E294F" w14:textId="77777777" w:rsidR="00A316B9" w:rsidRPr="00B50C7A" w:rsidRDefault="00C5469C" w:rsidP="001B0F1C">
      <w:pPr>
        <w:pStyle w:val="Szvegtrzs"/>
        <w:numPr>
          <w:ilvl w:val="0"/>
          <w:numId w:val="3"/>
        </w:numPr>
        <w:ind w:left="426" w:hanging="426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pályázatok benyújtásának módja: </w:t>
      </w:r>
      <w:r w:rsidRPr="00872143">
        <w:rPr>
          <w:b/>
          <w:bCs/>
          <w:color w:val="000000" w:themeColor="text1"/>
          <w:sz w:val="22"/>
          <w:szCs w:val="22"/>
          <w:u w:val="single"/>
        </w:rPr>
        <w:t>papír alapon egy példányban</w:t>
      </w:r>
      <w:r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8F2FBC" w:rsidRPr="00872143">
        <w:rPr>
          <w:bCs/>
          <w:color w:val="000000" w:themeColor="text1"/>
          <w:sz w:val="22"/>
          <w:szCs w:val="22"/>
        </w:rPr>
        <w:t>a</w:t>
      </w:r>
      <w:r w:rsidR="008F2FBC"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8F2FBC" w:rsidRPr="00872143">
        <w:rPr>
          <w:color w:val="000000" w:themeColor="text1"/>
          <w:sz w:val="22"/>
          <w:szCs w:val="22"/>
        </w:rPr>
        <w:t xml:space="preserve">Budapest Főváros VII. kerület Erzsébetvárosi Polgármesteri Hivatal </w:t>
      </w:r>
      <w:r w:rsidR="008F2FBC" w:rsidRPr="00872143">
        <w:rPr>
          <w:b/>
          <w:bCs/>
          <w:color w:val="000000" w:themeColor="text1"/>
          <w:sz w:val="22"/>
          <w:szCs w:val="22"/>
        </w:rPr>
        <w:t>Ügyfélszolgálat</w:t>
      </w:r>
      <w:r w:rsidR="007B2E00" w:rsidRPr="00872143">
        <w:rPr>
          <w:b/>
          <w:bCs/>
          <w:color w:val="000000" w:themeColor="text1"/>
          <w:sz w:val="22"/>
          <w:szCs w:val="22"/>
        </w:rPr>
        <w:t>ain</w:t>
      </w:r>
      <w:r w:rsidR="008F2FBC" w:rsidRPr="00872143">
        <w:rPr>
          <w:b/>
          <w:bCs/>
          <w:color w:val="000000" w:themeColor="text1"/>
          <w:sz w:val="22"/>
          <w:szCs w:val="22"/>
        </w:rPr>
        <w:t>-,</w:t>
      </w:r>
      <w:r w:rsidR="00521D6B"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521D6B" w:rsidRPr="00872143">
        <w:rPr>
          <w:b/>
          <w:bCs/>
          <w:color w:val="000000" w:themeColor="text1"/>
          <w:sz w:val="22"/>
          <w:szCs w:val="22"/>
          <w:u w:val="single"/>
        </w:rPr>
        <w:t>postai úton</w:t>
      </w:r>
      <w:r w:rsidR="009C288B"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9C288B" w:rsidRPr="00872143">
        <w:rPr>
          <w:b/>
          <w:bCs/>
          <w:color w:val="000000" w:themeColor="text1"/>
          <w:sz w:val="22"/>
          <w:szCs w:val="22"/>
          <w:u w:val="single"/>
        </w:rPr>
        <w:t>egy példányban</w:t>
      </w:r>
      <w:r w:rsidR="00521D6B" w:rsidRPr="00872143">
        <w:rPr>
          <w:b/>
          <w:bCs/>
          <w:color w:val="000000" w:themeColor="text1"/>
          <w:sz w:val="22"/>
          <w:szCs w:val="22"/>
        </w:rPr>
        <w:t xml:space="preserve"> </w:t>
      </w:r>
      <w:proofErr w:type="gramStart"/>
      <w:r w:rsidR="00521D6B" w:rsidRPr="00872143">
        <w:rPr>
          <w:b/>
          <w:bCs/>
          <w:color w:val="000000" w:themeColor="text1"/>
          <w:sz w:val="22"/>
          <w:szCs w:val="22"/>
        </w:rPr>
        <w:t xml:space="preserve">a </w:t>
      </w:r>
      <w:r w:rsidR="007B2E00" w:rsidRPr="00872143">
        <w:rPr>
          <w:b/>
          <w:bCs/>
          <w:sz w:val="22"/>
          <w:szCs w:val="22"/>
        </w:rPr>
        <w:t xml:space="preserve"> Kerületfejlesztési</w:t>
      </w:r>
      <w:proofErr w:type="gramEnd"/>
      <w:r w:rsidR="007B2E00" w:rsidRPr="00872143">
        <w:rPr>
          <w:b/>
          <w:bCs/>
          <w:sz w:val="22"/>
          <w:szCs w:val="22"/>
        </w:rPr>
        <w:t xml:space="preserve"> és Főépítészi </w:t>
      </w:r>
      <w:r w:rsidR="007B2E00" w:rsidRPr="00955638">
        <w:rPr>
          <w:b/>
          <w:bCs/>
          <w:sz w:val="22"/>
          <w:szCs w:val="22"/>
        </w:rPr>
        <w:t xml:space="preserve">Osztálynak </w:t>
      </w:r>
      <w:r w:rsidR="00521D6B" w:rsidRPr="00955638">
        <w:rPr>
          <w:b/>
          <w:bCs/>
          <w:sz w:val="22"/>
          <w:szCs w:val="22"/>
        </w:rPr>
        <w:t xml:space="preserve">(1076 Budapest, Garay u. 5.) címezve-, </w:t>
      </w:r>
      <w:r w:rsidR="008F2FBC" w:rsidRPr="00B50C7A">
        <w:rPr>
          <w:b/>
          <w:bCs/>
          <w:sz w:val="22"/>
          <w:szCs w:val="22"/>
        </w:rPr>
        <w:t xml:space="preserve">vagy </w:t>
      </w:r>
      <w:r w:rsidR="008F2FBC" w:rsidRPr="00B50C7A">
        <w:rPr>
          <w:b/>
          <w:bCs/>
          <w:sz w:val="22"/>
          <w:szCs w:val="22"/>
          <w:u w:val="single"/>
        </w:rPr>
        <w:t xml:space="preserve">elektronikus úton </w:t>
      </w:r>
      <w:r w:rsidR="00D20394" w:rsidRPr="00B50C7A">
        <w:rPr>
          <w:b/>
          <w:bCs/>
          <w:sz w:val="22"/>
          <w:szCs w:val="22"/>
          <w:u w:val="single"/>
        </w:rPr>
        <w:t>e-papíron</w:t>
      </w:r>
      <w:r w:rsidR="008F2FBC" w:rsidRPr="00B50C7A">
        <w:rPr>
          <w:b/>
          <w:bCs/>
          <w:sz w:val="22"/>
          <w:szCs w:val="22"/>
          <w:u w:val="single"/>
        </w:rPr>
        <w:t xml:space="preserve"> </w:t>
      </w:r>
      <w:r w:rsidR="00D253E9" w:rsidRPr="00B50C7A">
        <w:rPr>
          <w:b/>
          <w:bCs/>
          <w:sz w:val="22"/>
          <w:szCs w:val="22"/>
          <w:u w:val="single"/>
        </w:rPr>
        <w:t>(</w:t>
      </w:r>
      <w:hyperlink r:id="rId9" w:history="1">
        <w:r w:rsidR="00D253E9" w:rsidRPr="00955638">
          <w:rPr>
            <w:rStyle w:val="Hiperhivatkozs"/>
            <w:b/>
            <w:bCs/>
            <w:color w:val="auto"/>
            <w:sz w:val="22"/>
            <w:szCs w:val="22"/>
          </w:rPr>
          <w:t>https://epapir.gov.hu/</w:t>
        </w:r>
      </w:hyperlink>
      <w:r w:rsidR="00D253E9" w:rsidRPr="00955638">
        <w:rPr>
          <w:b/>
          <w:bCs/>
          <w:sz w:val="22"/>
          <w:szCs w:val="22"/>
          <w:u w:val="single"/>
        </w:rPr>
        <w:t xml:space="preserve">) </w:t>
      </w:r>
      <w:r w:rsidR="008F2FBC" w:rsidRPr="00955638">
        <w:rPr>
          <w:b/>
          <w:bCs/>
          <w:sz w:val="22"/>
          <w:szCs w:val="22"/>
          <w:u w:val="single"/>
        </w:rPr>
        <w:t>keresztül</w:t>
      </w:r>
      <w:r w:rsidR="008F2FBC" w:rsidRPr="00B50C7A">
        <w:rPr>
          <w:b/>
          <w:bCs/>
          <w:sz w:val="22"/>
          <w:szCs w:val="22"/>
        </w:rPr>
        <w:t xml:space="preserve"> </w:t>
      </w:r>
      <w:r w:rsidR="008F2FBC" w:rsidRPr="00B50C7A">
        <w:rPr>
          <w:b/>
          <w:bCs/>
          <w:color w:val="000000" w:themeColor="text1"/>
          <w:sz w:val="22"/>
          <w:szCs w:val="22"/>
        </w:rPr>
        <w:t>az VI. fejezet 1) pontjában előírtak szerint</w:t>
      </w:r>
      <w:r w:rsidRPr="00B50C7A">
        <w:rPr>
          <w:b/>
          <w:color w:val="000000" w:themeColor="text1"/>
          <w:sz w:val="22"/>
          <w:szCs w:val="22"/>
        </w:rPr>
        <w:t>.</w:t>
      </w:r>
    </w:p>
    <w:p w14:paraId="4FA3B036" w14:textId="4D4B3E35" w:rsidR="00BB6BA7" w:rsidRPr="00955638" w:rsidRDefault="00C5469C" w:rsidP="00C73D7D">
      <w:pPr>
        <w:pStyle w:val="Szvegtrzs"/>
        <w:numPr>
          <w:ilvl w:val="0"/>
          <w:numId w:val="3"/>
        </w:numPr>
        <w:tabs>
          <w:tab w:val="left" w:pos="426"/>
          <w:tab w:val="left" w:pos="5387"/>
        </w:tabs>
        <w:ind w:left="425" w:hanging="425"/>
        <w:rPr>
          <w:b/>
          <w:bCs/>
          <w:color w:val="000000" w:themeColor="text1"/>
          <w:sz w:val="22"/>
          <w:szCs w:val="22"/>
        </w:rPr>
      </w:pPr>
      <w:r w:rsidRPr="00B50C7A">
        <w:rPr>
          <w:b/>
          <w:color w:val="000000" w:themeColor="text1"/>
          <w:sz w:val="22"/>
          <w:szCs w:val="22"/>
        </w:rPr>
        <w:t>A pályázatok ben</w:t>
      </w:r>
      <w:r w:rsidR="00A2553E" w:rsidRPr="00B50C7A">
        <w:rPr>
          <w:b/>
          <w:color w:val="000000" w:themeColor="text1"/>
          <w:sz w:val="22"/>
          <w:szCs w:val="22"/>
        </w:rPr>
        <w:t xml:space="preserve">yújtására nyitva álló időszak: </w:t>
      </w:r>
      <w:r w:rsidR="00F424E7" w:rsidRPr="00B50C7A">
        <w:rPr>
          <w:b/>
          <w:bCs/>
          <w:color w:val="000000" w:themeColor="text1"/>
          <w:sz w:val="22"/>
          <w:szCs w:val="22"/>
        </w:rPr>
        <w:t>2026</w:t>
      </w:r>
      <w:r w:rsidR="00D20394" w:rsidRPr="00B50C7A">
        <w:rPr>
          <w:b/>
          <w:bCs/>
          <w:color w:val="000000" w:themeColor="text1"/>
          <w:sz w:val="22"/>
          <w:szCs w:val="22"/>
        </w:rPr>
        <w:t xml:space="preserve">. </w:t>
      </w:r>
      <w:r w:rsidR="00065DEB" w:rsidRPr="00B50C7A">
        <w:rPr>
          <w:b/>
          <w:bCs/>
          <w:color w:val="000000" w:themeColor="text1"/>
          <w:sz w:val="22"/>
          <w:szCs w:val="22"/>
        </w:rPr>
        <w:t xml:space="preserve">március </w:t>
      </w:r>
      <w:r w:rsidR="00B65A65" w:rsidRPr="00B50C7A">
        <w:rPr>
          <w:b/>
          <w:bCs/>
          <w:color w:val="000000" w:themeColor="text1"/>
          <w:sz w:val="22"/>
          <w:szCs w:val="22"/>
        </w:rPr>
        <w:t>13</w:t>
      </w:r>
      <w:r w:rsidR="002558E4" w:rsidRPr="00B50C7A">
        <w:rPr>
          <w:b/>
          <w:bCs/>
          <w:color w:val="000000" w:themeColor="text1"/>
          <w:sz w:val="22"/>
          <w:szCs w:val="22"/>
        </w:rPr>
        <w:t xml:space="preserve">-től </w:t>
      </w:r>
      <w:r w:rsidR="00F424E7" w:rsidRPr="00B50C7A">
        <w:rPr>
          <w:b/>
          <w:bCs/>
          <w:color w:val="000000" w:themeColor="text1"/>
          <w:sz w:val="22"/>
          <w:szCs w:val="22"/>
        </w:rPr>
        <w:t>2026</w:t>
      </w:r>
      <w:r w:rsidR="002558E4" w:rsidRPr="00B50C7A">
        <w:rPr>
          <w:b/>
          <w:bCs/>
          <w:color w:val="000000" w:themeColor="text1"/>
          <w:sz w:val="22"/>
          <w:szCs w:val="22"/>
        </w:rPr>
        <w:t>. szeptember 15</w:t>
      </w:r>
      <w:r w:rsidR="009905D4" w:rsidRPr="00B50C7A">
        <w:rPr>
          <w:b/>
          <w:bCs/>
          <w:color w:val="000000" w:themeColor="text1"/>
          <w:sz w:val="22"/>
          <w:szCs w:val="22"/>
        </w:rPr>
        <w:t>-ig.</w:t>
      </w:r>
    </w:p>
    <w:p w14:paraId="55ABF2D7" w14:textId="77777777" w:rsidR="00DA5708" w:rsidRPr="008F6197" w:rsidRDefault="00950EE9" w:rsidP="001B0F1C">
      <w:pPr>
        <w:pStyle w:val="Szvegtrzs"/>
        <w:tabs>
          <w:tab w:val="left" w:pos="426"/>
        </w:tabs>
        <w:ind w:left="426"/>
        <w:rPr>
          <w:b/>
          <w:bCs/>
          <w:color w:val="000000" w:themeColor="text1"/>
          <w:sz w:val="22"/>
          <w:szCs w:val="22"/>
        </w:rPr>
      </w:pPr>
      <w:r w:rsidRPr="00B50C7A">
        <w:rPr>
          <w:b/>
          <w:bCs/>
          <w:color w:val="000000" w:themeColor="text1"/>
          <w:sz w:val="22"/>
          <w:szCs w:val="22"/>
        </w:rPr>
        <w:t>A pályázato</w:t>
      </w:r>
      <w:r w:rsidR="009340C8" w:rsidRPr="00B50C7A">
        <w:rPr>
          <w:b/>
          <w:bCs/>
          <w:color w:val="000000" w:themeColor="text1"/>
          <w:sz w:val="22"/>
          <w:szCs w:val="22"/>
        </w:rPr>
        <w:t xml:space="preserve">k elbírálásának határideje: </w:t>
      </w:r>
      <w:r w:rsidR="00675C9A" w:rsidRPr="00B50C7A">
        <w:rPr>
          <w:b/>
          <w:bCs/>
          <w:color w:val="000000" w:themeColor="text1"/>
          <w:sz w:val="22"/>
          <w:szCs w:val="22"/>
        </w:rPr>
        <w:t>a benyújtást követő 60</w:t>
      </w:r>
      <w:r w:rsidR="00D20394" w:rsidRPr="00B50C7A">
        <w:rPr>
          <w:b/>
          <w:bCs/>
          <w:color w:val="000000" w:themeColor="text1"/>
          <w:sz w:val="22"/>
          <w:szCs w:val="22"/>
        </w:rPr>
        <w:t xml:space="preserve"> naptári napon belül az </w:t>
      </w:r>
      <w:r w:rsidR="003B6A04" w:rsidRPr="00B50C7A">
        <w:rPr>
          <w:b/>
          <w:bCs/>
          <w:color w:val="000000" w:themeColor="text1"/>
          <w:sz w:val="22"/>
          <w:szCs w:val="22"/>
        </w:rPr>
        <w:t>Osztály</w:t>
      </w:r>
      <w:r w:rsidR="00D20394" w:rsidRPr="00872143">
        <w:rPr>
          <w:b/>
          <w:bCs/>
          <w:color w:val="000000" w:themeColor="text1"/>
          <w:sz w:val="22"/>
          <w:szCs w:val="22"/>
        </w:rPr>
        <w:t xml:space="preserve"> a Képviselő-testület Pénzügyi és Kerületfejlesztési Bizottsága (továbbiakban: Bizottság) következő ülése elé terjeszti döntéshozatalra, mely időtartamba nem számít bele az ügyfél késedelme.</w:t>
      </w:r>
      <w:r w:rsidR="004C6CC8" w:rsidRPr="00872143">
        <w:rPr>
          <w:sz w:val="22"/>
          <w:szCs w:val="22"/>
        </w:rPr>
        <w:t xml:space="preserve"> A tárgyévben a pályázatokra fordítható keretet a Képviselő-testület által elfogadott költségvetés határozza meg. A keretösszeg kimerülése esetén a Bizottság által még el nem bírált pályázatok érvénytelennek minősülnek.</w:t>
      </w:r>
      <w:r w:rsidR="00230F4C">
        <w:rPr>
          <w:sz w:val="22"/>
          <w:szCs w:val="22"/>
        </w:rPr>
        <w:t xml:space="preserve"> </w:t>
      </w:r>
      <w:r w:rsidR="00DA5708" w:rsidRPr="009B2342">
        <w:rPr>
          <w:b/>
          <w:bCs/>
          <w:color w:val="000000" w:themeColor="text1"/>
          <w:sz w:val="22"/>
          <w:szCs w:val="22"/>
        </w:rPr>
        <w:t>A pályázatok eredménye</w:t>
      </w:r>
      <w:r w:rsidR="001E3EE2" w:rsidRPr="009B2342">
        <w:rPr>
          <w:color w:val="000000" w:themeColor="text1"/>
          <w:sz w:val="22"/>
          <w:szCs w:val="22"/>
        </w:rPr>
        <w:t xml:space="preserve"> a</w:t>
      </w:r>
      <w:r w:rsidR="00A779C7" w:rsidRPr="009B2342">
        <w:rPr>
          <w:color w:val="000000" w:themeColor="text1"/>
          <w:sz w:val="22"/>
          <w:szCs w:val="22"/>
        </w:rPr>
        <w:t>z</w:t>
      </w:r>
      <w:r w:rsidR="00DA5708" w:rsidRPr="008F6197">
        <w:rPr>
          <w:color w:val="000000" w:themeColor="text1"/>
          <w:sz w:val="22"/>
          <w:szCs w:val="22"/>
        </w:rPr>
        <w:t xml:space="preserve"> Önkormányzat hivatalos honlapján </w:t>
      </w:r>
      <w:r w:rsidR="00A779C7" w:rsidRPr="008F6197">
        <w:rPr>
          <w:color w:val="000000" w:themeColor="text1"/>
          <w:sz w:val="22"/>
          <w:szCs w:val="22"/>
        </w:rPr>
        <w:t xml:space="preserve">(www.erzsebetvaros.hu) </w:t>
      </w:r>
      <w:r w:rsidR="00DA5708" w:rsidRPr="008F6197">
        <w:rPr>
          <w:color w:val="000000" w:themeColor="text1"/>
          <w:sz w:val="22"/>
          <w:szCs w:val="22"/>
        </w:rPr>
        <w:t xml:space="preserve">és </w:t>
      </w:r>
      <w:r w:rsidR="00DA5708" w:rsidRPr="008F6197">
        <w:rPr>
          <w:bCs/>
          <w:sz w:val="22"/>
          <w:szCs w:val="22"/>
        </w:rPr>
        <w:t>a Közpénzportálon (</w:t>
      </w:r>
      <w:hyperlink r:id="rId10" w:history="1">
        <w:r w:rsidR="00DA5708" w:rsidRPr="00872143">
          <w:rPr>
            <w:rStyle w:val="Hiperhivatkozs"/>
            <w:bCs/>
            <w:sz w:val="22"/>
            <w:szCs w:val="22"/>
          </w:rPr>
          <w:t>www.kozpenzpalyazat.gov.hu</w:t>
        </w:r>
      </w:hyperlink>
      <w:r w:rsidR="00DA5708" w:rsidRPr="009B2342">
        <w:rPr>
          <w:bCs/>
          <w:sz w:val="22"/>
          <w:szCs w:val="22"/>
        </w:rPr>
        <w:t xml:space="preserve">) </w:t>
      </w:r>
      <w:r w:rsidR="00DA5708" w:rsidRPr="008F6197">
        <w:rPr>
          <w:color w:val="000000" w:themeColor="text1"/>
          <w:sz w:val="22"/>
          <w:szCs w:val="22"/>
        </w:rPr>
        <w:t xml:space="preserve">közzétételre kerül, valamint a részt vevő pályázók </w:t>
      </w:r>
      <w:r w:rsidR="001D7AEE" w:rsidRPr="008F6197">
        <w:rPr>
          <w:b/>
          <w:bCs/>
          <w:color w:val="000000" w:themeColor="text1"/>
          <w:sz w:val="22"/>
          <w:szCs w:val="22"/>
        </w:rPr>
        <w:t>e-mailen keresztül értesítést kapnak</w:t>
      </w:r>
      <w:r w:rsidR="00DA5708" w:rsidRPr="008F6197">
        <w:rPr>
          <w:color w:val="000000" w:themeColor="text1"/>
          <w:sz w:val="22"/>
          <w:szCs w:val="22"/>
        </w:rPr>
        <w:t xml:space="preserve">. </w:t>
      </w:r>
    </w:p>
    <w:p w14:paraId="408FF92C" w14:textId="77777777" w:rsidR="003F76BB" w:rsidRPr="00872143" w:rsidRDefault="003F76BB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V.</w:t>
      </w:r>
      <w:r w:rsidR="00E61679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 xml:space="preserve"> </w:t>
      </w:r>
    </w:p>
    <w:p w14:paraId="6E56E95E" w14:textId="77777777" w:rsidR="003F76BB" w:rsidRPr="00872143" w:rsidRDefault="003F76BB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Általános részvételi feltételek</w:t>
      </w:r>
    </w:p>
    <w:p w14:paraId="1743B9EE" w14:textId="77777777" w:rsidR="00284439" w:rsidRPr="00872143" w:rsidRDefault="00284439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</w:p>
    <w:p w14:paraId="1C409FD4" w14:textId="77777777" w:rsidR="003F76BB" w:rsidRPr="00872143" w:rsidRDefault="00E10855" w:rsidP="00284439">
      <w:pPr>
        <w:pStyle w:val="Listaszerbekezds1"/>
        <w:numPr>
          <w:ilvl w:val="0"/>
          <w:numId w:val="20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pályázók </w:t>
      </w:r>
      <w:r w:rsidRPr="00872143">
        <w:rPr>
          <w:b/>
          <w:color w:val="000000" w:themeColor="text1"/>
          <w:sz w:val="22"/>
          <w:szCs w:val="22"/>
        </w:rPr>
        <w:t>„Jelentkezési adatlap”</w:t>
      </w:r>
      <w:r w:rsidRPr="00872143">
        <w:rPr>
          <w:color w:val="000000" w:themeColor="text1"/>
          <w:sz w:val="22"/>
          <w:szCs w:val="22"/>
        </w:rPr>
        <w:t xml:space="preserve"> </w:t>
      </w:r>
      <w:r w:rsidRPr="00872143">
        <w:rPr>
          <w:i/>
          <w:color w:val="000000" w:themeColor="text1"/>
          <w:sz w:val="22"/>
          <w:szCs w:val="22"/>
        </w:rPr>
        <w:t>1. számú melléklet),</w:t>
      </w:r>
      <w:r w:rsidRPr="00872143">
        <w:rPr>
          <w:color w:val="000000" w:themeColor="text1"/>
          <w:sz w:val="22"/>
          <w:szCs w:val="22"/>
        </w:rPr>
        <w:t xml:space="preserve"> </w:t>
      </w:r>
      <w:r w:rsidR="00D605B6" w:rsidRPr="00872143">
        <w:rPr>
          <w:color w:val="000000" w:themeColor="text1"/>
          <w:sz w:val="22"/>
          <w:szCs w:val="22"/>
        </w:rPr>
        <w:t xml:space="preserve">és a </w:t>
      </w:r>
      <w:r w:rsidRPr="00872143">
        <w:rPr>
          <w:b/>
          <w:color w:val="000000" w:themeColor="text1"/>
          <w:sz w:val="22"/>
          <w:szCs w:val="22"/>
        </w:rPr>
        <w:t>Nyílászáró adatlap</w:t>
      </w:r>
      <w:r w:rsidRPr="00872143">
        <w:rPr>
          <w:color w:val="000000" w:themeColor="text1"/>
          <w:sz w:val="22"/>
          <w:szCs w:val="22"/>
        </w:rPr>
        <w:t xml:space="preserve"> </w:t>
      </w:r>
      <w:r w:rsidRPr="00872143">
        <w:rPr>
          <w:i/>
          <w:color w:val="000000" w:themeColor="text1"/>
          <w:sz w:val="22"/>
          <w:szCs w:val="22"/>
        </w:rPr>
        <w:t>2. és 6. számú melléklet)</w:t>
      </w:r>
      <w:r w:rsidRPr="00872143">
        <w:rPr>
          <w:color w:val="000000" w:themeColor="text1"/>
          <w:sz w:val="22"/>
          <w:szCs w:val="22"/>
        </w:rPr>
        <w:t xml:space="preserve"> kitöltésével, </w:t>
      </w:r>
      <w:r w:rsidR="00D605B6" w:rsidRPr="00872143">
        <w:rPr>
          <w:color w:val="000000" w:themeColor="text1"/>
          <w:sz w:val="22"/>
          <w:szCs w:val="22"/>
        </w:rPr>
        <w:t xml:space="preserve">valamint </w:t>
      </w:r>
      <w:r w:rsidRPr="00872143">
        <w:rPr>
          <w:color w:val="000000" w:themeColor="text1"/>
          <w:sz w:val="22"/>
          <w:szCs w:val="22"/>
        </w:rPr>
        <w:t>a szükséges mellékletek csatolásával</w:t>
      </w:r>
      <w:r w:rsidR="00D605B6" w:rsidRPr="00872143">
        <w:rPr>
          <w:color w:val="000000" w:themeColor="text1"/>
          <w:sz w:val="22"/>
          <w:szCs w:val="22"/>
        </w:rPr>
        <w:t xml:space="preserve">, </w:t>
      </w:r>
      <w:r w:rsidRPr="00872143">
        <w:rPr>
          <w:color w:val="000000" w:themeColor="text1"/>
          <w:sz w:val="22"/>
          <w:szCs w:val="22"/>
        </w:rPr>
        <w:t xml:space="preserve">a IV. fejezet 1.) - 3.) pontjaiban </w:t>
      </w:r>
      <w:r w:rsidR="00D605B6" w:rsidRPr="00872143">
        <w:rPr>
          <w:color w:val="000000" w:themeColor="text1"/>
          <w:sz w:val="22"/>
          <w:szCs w:val="22"/>
        </w:rPr>
        <w:t>meghatározott módon és határidőben nyújthatják be pályázatukat.</w:t>
      </w:r>
      <w:r w:rsidR="005276AD">
        <w:rPr>
          <w:color w:val="000000" w:themeColor="text1"/>
          <w:sz w:val="22"/>
          <w:szCs w:val="22"/>
        </w:rPr>
        <w:t xml:space="preserve"> </w:t>
      </w:r>
      <w:r w:rsidR="003F76BB" w:rsidRPr="00872143">
        <w:rPr>
          <w:color w:val="000000" w:themeColor="text1"/>
          <w:sz w:val="22"/>
          <w:szCs w:val="22"/>
        </w:rPr>
        <w:t>A pályázati dokumentáció átvétele és benyújtása díjmentes.</w:t>
      </w:r>
    </w:p>
    <w:p w14:paraId="76403C9D" w14:textId="77777777" w:rsidR="00DA0446" w:rsidRPr="00872143" w:rsidRDefault="003F76BB" w:rsidP="00DA0446">
      <w:pPr>
        <w:pStyle w:val="Listaszerbekezds1"/>
        <w:numPr>
          <w:ilvl w:val="0"/>
          <w:numId w:val="20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megítélt támogatás kizárólag a Bizottság által elfogadott felújítási munka </w:t>
      </w:r>
      <w:proofErr w:type="gramStart"/>
      <w:r w:rsidRPr="00872143">
        <w:rPr>
          <w:color w:val="000000" w:themeColor="text1"/>
          <w:sz w:val="22"/>
          <w:szCs w:val="22"/>
        </w:rPr>
        <w:t>finanszírozására</w:t>
      </w:r>
      <w:proofErr w:type="gramEnd"/>
      <w:r w:rsidRPr="00872143">
        <w:rPr>
          <w:color w:val="000000" w:themeColor="text1"/>
          <w:sz w:val="22"/>
          <w:szCs w:val="22"/>
        </w:rPr>
        <w:t xml:space="preserve"> használható fel. </w:t>
      </w:r>
      <w:r w:rsidR="00C3655F" w:rsidRPr="00872143">
        <w:rPr>
          <w:color w:val="000000" w:themeColor="text1"/>
          <w:sz w:val="22"/>
          <w:szCs w:val="22"/>
        </w:rPr>
        <w:t>A</w:t>
      </w:r>
      <w:r w:rsidR="00D605B6" w:rsidRPr="00872143">
        <w:rPr>
          <w:color w:val="000000" w:themeColor="text1"/>
          <w:sz w:val="22"/>
          <w:szCs w:val="22"/>
        </w:rPr>
        <w:t xml:space="preserve"> támogatási szerződés aláírását követően a jóváhagyott munka nem módosítható</w:t>
      </w:r>
      <w:r w:rsidR="00C3655F" w:rsidRPr="00872143">
        <w:rPr>
          <w:color w:val="000000" w:themeColor="text1"/>
          <w:sz w:val="22"/>
          <w:szCs w:val="22"/>
        </w:rPr>
        <w:t>.</w:t>
      </w:r>
    </w:p>
    <w:p w14:paraId="19624082" w14:textId="77777777" w:rsidR="00BB578F" w:rsidRPr="00872143" w:rsidRDefault="00D57560" w:rsidP="00DA0446">
      <w:pPr>
        <w:pStyle w:val="Listaszerbekezds1"/>
        <w:numPr>
          <w:ilvl w:val="0"/>
          <w:numId w:val="20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lastRenderedPageBreak/>
        <w:t>A pályázaton részt vehet az a magánszemély, aki</w:t>
      </w:r>
      <w:r w:rsidR="00BB578F" w:rsidRPr="00872143">
        <w:rPr>
          <w:sz w:val="22"/>
          <w:szCs w:val="22"/>
        </w:rPr>
        <w:t>:</w:t>
      </w:r>
    </w:p>
    <w:p w14:paraId="69517D3C" w14:textId="77777777" w:rsidR="00BB578F" w:rsidRPr="00872143" w:rsidRDefault="00230F4C" w:rsidP="001B0F1C">
      <w:pPr>
        <w:pStyle w:val="Listaszerbekezds1"/>
        <w:autoSpaceDE w:val="0"/>
        <w:ind w:left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>–</w:t>
      </w:r>
      <w:r w:rsidR="00BB578F" w:rsidRPr="00872143">
        <w:rPr>
          <w:sz w:val="22"/>
          <w:szCs w:val="22"/>
        </w:rPr>
        <w:t xml:space="preserve"> </w:t>
      </w:r>
      <w:r w:rsidR="00DA0446" w:rsidRPr="00872143">
        <w:rPr>
          <w:sz w:val="22"/>
          <w:szCs w:val="22"/>
        </w:rPr>
        <w:t>állandó</w:t>
      </w:r>
      <w:r w:rsidR="00D57560" w:rsidRPr="00872143">
        <w:rPr>
          <w:sz w:val="22"/>
          <w:szCs w:val="22"/>
        </w:rPr>
        <w:t xml:space="preserve"> bejelentett lakcím</w:t>
      </w:r>
      <w:r w:rsidR="00BB578F" w:rsidRPr="00872143">
        <w:rPr>
          <w:sz w:val="22"/>
          <w:szCs w:val="22"/>
        </w:rPr>
        <w:t>mel rendelkezik a pályázattal érintett lakóingatlanban</w:t>
      </w:r>
    </w:p>
    <w:p w14:paraId="763E67F8" w14:textId="77777777" w:rsidR="00BB578F" w:rsidRPr="00872143" w:rsidRDefault="00BB578F" w:rsidP="001B0F1C">
      <w:pPr>
        <w:pStyle w:val="Listaszerbekezds1"/>
        <w:autoSpaceDE w:val="0"/>
        <w:ind w:left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>– rendelkezik magyarországi adóazonosító jellel</w:t>
      </w:r>
      <w:r w:rsidRPr="00872143">
        <w:rPr>
          <w:color w:val="000000" w:themeColor="text1"/>
          <w:sz w:val="22"/>
          <w:szCs w:val="22"/>
        </w:rPr>
        <w:t xml:space="preserve"> </w:t>
      </w:r>
    </w:p>
    <w:p w14:paraId="53279AFD" w14:textId="77777777" w:rsidR="00D57560" w:rsidRPr="00872143" w:rsidRDefault="00BB578F" w:rsidP="001B0F1C">
      <w:pPr>
        <w:pStyle w:val="Listaszerbekezds1"/>
        <w:autoSpaceDE w:val="0"/>
        <w:ind w:left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>– és az V. fejezet 4) pontj</w:t>
      </w:r>
      <w:r w:rsidR="00230F4C">
        <w:rPr>
          <w:sz w:val="22"/>
          <w:szCs w:val="22"/>
        </w:rPr>
        <w:t>á</w:t>
      </w:r>
      <w:r w:rsidRPr="00872143">
        <w:rPr>
          <w:sz w:val="22"/>
          <w:szCs w:val="22"/>
        </w:rPr>
        <w:t xml:space="preserve">ban foglaltak nem zárják ki. </w:t>
      </w:r>
      <w:r w:rsidR="00D57560" w:rsidRPr="00872143">
        <w:rPr>
          <w:sz w:val="22"/>
          <w:szCs w:val="22"/>
        </w:rPr>
        <w:t>.</w:t>
      </w:r>
    </w:p>
    <w:p w14:paraId="3171CC87" w14:textId="77777777" w:rsidR="000A4742" w:rsidRPr="00872143" w:rsidRDefault="003F76BB" w:rsidP="00284439">
      <w:pPr>
        <w:pStyle w:val="NormlWeb"/>
        <w:numPr>
          <w:ilvl w:val="0"/>
          <w:numId w:val="20"/>
        </w:numPr>
        <w:suppressAutoHyphens/>
        <w:spacing w:before="0" w:beforeAutospacing="0" w:after="0" w:afterAutospacing="0"/>
        <w:ind w:left="426" w:hanging="426"/>
        <w:jc w:val="both"/>
        <w:rPr>
          <w:rFonts w:ascii="Times New Roman" w:cs="Times New Roman"/>
          <w:sz w:val="22"/>
          <w:szCs w:val="22"/>
          <w:lang w:val="hu-HU"/>
        </w:rPr>
      </w:pPr>
      <w:r w:rsidRPr="00872143">
        <w:rPr>
          <w:rFonts w:ascii="Times New Roman" w:cs="Times New Roman"/>
          <w:sz w:val="22"/>
          <w:szCs w:val="22"/>
          <w:lang w:val="hu-HU"/>
        </w:rPr>
        <w:t xml:space="preserve">A pályázaton </w:t>
      </w:r>
      <w:r w:rsidRPr="00872143">
        <w:rPr>
          <w:rFonts w:ascii="Times New Roman" w:cs="Times New Roman"/>
          <w:b/>
          <w:bCs/>
          <w:sz w:val="22"/>
          <w:szCs w:val="22"/>
          <w:u w:val="single"/>
          <w:lang w:val="hu-HU"/>
        </w:rPr>
        <w:t>nem vehet részt</w:t>
      </w:r>
      <w:r w:rsidR="00B80499" w:rsidRPr="00872143">
        <w:rPr>
          <w:rFonts w:ascii="Times New Roman" w:cs="Times New Roman"/>
          <w:sz w:val="22"/>
          <w:szCs w:val="22"/>
          <w:lang w:val="hu-HU"/>
        </w:rPr>
        <w:t xml:space="preserve"> az a magánszemély</w:t>
      </w:r>
      <w:r w:rsidR="001838B4" w:rsidRPr="00872143">
        <w:rPr>
          <w:rFonts w:ascii="Times New Roman" w:cs="Times New Roman"/>
          <w:sz w:val="22"/>
          <w:szCs w:val="22"/>
          <w:lang w:val="hu-HU"/>
        </w:rPr>
        <w:t>:</w:t>
      </w:r>
      <w:r w:rsidRPr="00872143">
        <w:rPr>
          <w:rFonts w:ascii="Times New Roman" w:cs="Times New Roman"/>
          <w:sz w:val="22"/>
          <w:szCs w:val="22"/>
          <w:lang w:val="hu-HU"/>
        </w:rPr>
        <w:t xml:space="preserve"> </w:t>
      </w:r>
    </w:p>
    <w:p w14:paraId="75C0311B" w14:textId="77777777" w:rsidR="000A4742" w:rsidRPr="00872143" w:rsidRDefault="000A4742" w:rsidP="000A4742">
      <w:pPr>
        <w:pStyle w:val="NormlWeb"/>
        <w:numPr>
          <w:ilvl w:val="1"/>
          <w:numId w:val="20"/>
        </w:numPr>
        <w:tabs>
          <w:tab w:val="clear" w:pos="1440"/>
          <w:tab w:val="num" w:pos="709"/>
        </w:tabs>
        <w:suppressAutoHyphens/>
        <w:spacing w:before="0" w:beforeAutospacing="0" w:after="0" w:afterAutospacing="0"/>
        <w:ind w:left="709" w:hanging="283"/>
        <w:jc w:val="both"/>
        <w:rPr>
          <w:rFonts w:ascii="Times New Roman" w:cs="Times New Roman"/>
          <w:sz w:val="22"/>
          <w:szCs w:val="22"/>
          <w:lang w:val="hu-HU"/>
        </w:rPr>
      </w:pPr>
      <w:r w:rsidRPr="00872143">
        <w:rPr>
          <w:rFonts w:ascii="Times New Roman" w:cs="Times New Roman"/>
          <w:sz w:val="22"/>
          <w:szCs w:val="22"/>
          <w:lang w:val="hu-HU"/>
        </w:rPr>
        <w:t>akinek az állandó bejelentett lakcíme nem</w:t>
      </w:r>
      <w:r w:rsidRPr="00872143">
        <w:rPr>
          <w:rFonts w:ascii="Times New Roman" w:cs="Times New Roman"/>
          <w:b/>
          <w:sz w:val="22"/>
          <w:szCs w:val="22"/>
          <w:lang w:val="hu-HU"/>
        </w:rPr>
        <w:t xml:space="preserve"> </w:t>
      </w:r>
      <w:r w:rsidRPr="00872143">
        <w:rPr>
          <w:rFonts w:ascii="Times New Roman" w:cs="Times New Roman"/>
          <w:sz w:val="22"/>
          <w:szCs w:val="22"/>
          <w:lang w:val="hu-HU"/>
        </w:rPr>
        <w:t xml:space="preserve">a pályázattal érintett </w:t>
      </w:r>
      <w:r w:rsidR="00A66CEE" w:rsidRPr="00872143">
        <w:rPr>
          <w:rFonts w:ascii="Times New Roman" w:cs="Times New Roman"/>
          <w:sz w:val="22"/>
          <w:szCs w:val="22"/>
          <w:lang w:val="hu-HU"/>
        </w:rPr>
        <w:t>lakóingatlanban</w:t>
      </w:r>
      <w:r w:rsidR="00CA3A90" w:rsidRPr="00872143">
        <w:rPr>
          <w:rFonts w:ascii="Times New Roman" w:cs="Times New Roman"/>
          <w:sz w:val="22"/>
          <w:szCs w:val="22"/>
          <w:lang w:val="hu-HU"/>
        </w:rPr>
        <w:t xml:space="preserve"> van </w:t>
      </w:r>
    </w:p>
    <w:p w14:paraId="6928BF62" w14:textId="77777777" w:rsidR="00D57560" w:rsidRPr="00872143" w:rsidRDefault="00D57560" w:rsidP="000A4742">
      <w:pPr>
        <w:pStyle w:val="NormlWeb"/>
        <w:numPr>
          <w:ilvl w:val="1"/>
          <w:numId w:val="20"/>
        </w:numPr>
        <w:tabs>
          <w:tab w:val="clear" w:pos="1440"/>
          <w:tab w:val="num" w:pos="709"/>
        </w:tabs>
        <w:suppressAutoHyphens/>
        <w:spacing w:before="0" w:beforeAutospacing="0" w:after="0" w:afterAutospacing="0"/>
        <w:ind w:left="709" w:hanging="283"/>
        <w:jc w:val="both"/>
        <w:rPr>
          <w:rFonts w:ascii="Times New Roman" w:cs="Times New Roman"/>
          <w:sz w:val="22"/>
          <w:szCs w:val="22"/>
          <w:lang w:val="hu-HU"/>
        </w:rPr>
      </w:pPr>
      <w:r w:rsidRPr="00872143">
        <w:rPr>
          <w:rFonts w:ascii="Times New Roman" w:cs="Times New Roman"/>
          <w:sz w:val="22"/>
          <w:szCs w:val="22"/>
          <w:lang w:val="hu-HU"/>
        </w:rPr>
        <w:t xml:space="preserve">akinek a pályázattal érintett lakóingatlana szerepel a </w:t>
      </w:r>
      <w:r w:rsidR="003B6A04" w:rsidRPr="00872143">
        <w:rPr>
          <w:rFonts w:ascii="Times New Roman" w:cs="Times New Roman"/>
          <w:sz w:val="22"/>
          <w:szCs w:val="22"/>
          <w:lang w:val="hu-HU"/>
        </w:rPr>
        <w:t>-</w:t>
      </w:r>
      <w:r w:rsidRPr="00872143">
        <w:rPr>
          <w:rFonts w:ascii="Times New Roman" w:cs="Times New Roman"/>
          <w:sz w:val="22"/>
          <w:szCs w:val="22"/>
          <w:lang w:val="hu-HU"/>
        </w:rPr>
        <w:t xml:space="preserve"> </w:t>
      </w:r>
      <w:proofErr w:type="spellStart"/>
      <w:r w:rsidR="003B6A04" w:rsidRPr="00872143">
        <w:rPr>
          <w:rFonts w:ascii="Times New Roman" w:cs="Times New Roman"/>
          <w:sz w:val="22"/>
          <w:szCs w:val="22"/>
          <w:lang w:val="hu-HU"/>
        </w:rPr>
        <w:t>Humánszolgáltatói</w:t>
      </w:r>
      <w:proofErr w:type="spellEnd"/>
      <w:r w:rsidR="003B6A04" w:rsidRPr="00872143">
        <w:rPr>
          <w:rFonts w:ascii="Times New Roman" w:cs="Times New Roman"/>
          <w:sz w:val="22"/>
          <w:szCs w:val="22"/>
          <w:lang w:val="hu-HU"/>
        </w:rPr>
        <w:t xml:space="preserve"> és Igazgatási Főosztály </w:t>
      </w:r>
      <w:r w:rsidRPr="00872143">
        <w:rPr>
          <w:rFonts w:ascii="Times New Roman" w:cs="Times New Roman"/>
          <w:sz w:val="22"/>
          <w:szCs w:val="22"/>
          <w:lang w:val="hu-HU"/>
        </w:rPr>
        <w:t>által vezetett szálláshelyek nyilvántartásában</w:t>
      </w:r>
      <w:r w:rsidR="00B744A0" w:rsidRPr="00872143">
        <w:rPr>
          <w:rFonts w:ascii="Times New Roman" w:cs="Times New Roman"/>
          <w:sz w:val="22"/>
          <w:szCs w:val="22"/>
          <w:lang w:val="hu-HU"/>
        </w:rPr>
        <w:t>.</w:t>
      </w:r>
    </w:p>
    <w:p w14:paraId="5B430611" w14:textId="77777777" w:rsidR="00223200" w:rsidRPr="00872143" w:rsidRDefault="00AA1D76" w:rsidP="00223200">
      <w:pPr>
        <w:pStyle w:val="Listaszerbekezds"/>
        <w:numPr>
          <w:ilvl w:val="0"/>
          <w:numId w:val="20"/>
        </w:numPr>
        <w:suppressAutoHyphens/>
        <w:snapToGri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color w:val="000000" w:themeColor="text1"/>
          <w:lang w:eastAsia="en-US"/>
        </w:rPr>
      </w:pPr>
      <w:r w:rsidRPr="00872143">
        <w:rPr>
          <w:rFonts w:ascii="Times New Roman" w:hAnsi="Times New Roman" w:cs="Times New Roman"/>
        </w:rPr>
        <w:t>A pályáz</w:t>
      </w:r>
      <w:r w:rsidR="0096241C" w:rsidRPr="00872143">
        <w:rPr>
          <w:rFonts w:ascii="Times New Roman" w:hAnsi="Times New Roman" w:cs="Times New Roman"/>
        </w:rPr>
        <w:t>ó</w:t>
      </w:r>
      <w:r w:rsidR="005276AD">
        <w:rPr>
          <w:rFonts w:ascii="Times New Roman" w:hAnsi="Times New Roman" w:cs="Times New Roman"/>
        </w:rPr>
        <w:t xml:space="preserve"> </w:t>
      </w:r>
      <w:r w:rsidR="00657BEF" w:rsidRPr="00872143">
        <w:rPr>
          <w:rFonts w:ascii="Times New Roman" w:hAnsi="Times New Roman" w:cs="Times New Roman"/>
          <w:color w:val="000000" w:themeColor="text1"/>
        </w:rPr>
        <w:t xml:space="preserve">a pályázat benyújtásával egyben hozzájárul ahhoz, hogy </w:t>
      </w:r>
      <w:r w:rsidR="00223200" w:rsidRPr="00872143">
        <w:rPr>
          <w:rFonts w:ascii="Times New Roman" w:hAnsi="Times New Roman" w:cs="Times New Roman"/>
          <w:color w:val="000000" w:themeColor="text1"/>
        </w:rPr>
        <w:t xml:space="preserve">a jelentkezési adatlapon szereplő adatait az Önkormányzat és a támogatási döntést előkészítő, illetve meghozó szervek a GDPR és az </w:t>
      </w:r>
      <w:proofErr w:type="spellStart"/>
      <w:r w:rsidR="00223200" w:rsidRPr="00872143">
        <w:rPr>
          <w:rFonts w:ascii="Times New Roman" w:hAnsi="Times New Roman" w:cs="Times New Roman"/>
          <w:color w:val="000000" w:themeColor="text1"/>
        </w:rPr>
        <w:t>Infotv</w:t>
      </w:r>
      <w:proofErr w:type="spellEnd"/>
      <w:r w:rsidR="00223200" w:rsidRPr="00872143">
        <w:rPr>
          <w:rFonts w:ascii="Times New Roman" w:hAnsi="Times New Roman" w:cs="Times New Roman"/>
          <w:color w:val="000000" w:themeColor="text1"/>
        </w:rPr>
        <w:t xml:space="preserve">. előírásai szerint kezeljék. </w:t>
      </w:r>
      <w:r w:rsidR="00D2548E" w:rsidRPr="00872143">
        <w:rPr>
          <w:rFonts w:ascii="Times New Roman" w:hAnsi="Times New Roman" w:cs="Times New Roman"/>
          <w:color w:val="000000" w:themeColor="text1"/>
        </w:rPr>
        <w:t xml:space="preserve">A pályázó felelősséget vállal azért, hogy az általa benyújtott </w:t>
      </w:r>
      <w:proofErr w:type="gramStart"/>
      <w:r w:rsidR="00D2548E" w:rsidRPr="00872143">
        <w:rPr>
          <w:rFonts w:ascii="Times New Roman" w:hAnsi="Times New Roman" w:cs="Times New Roman"/>
          <w:color w:val="000000" w:themeColor="text1"/>
        </w:rPr>
        <w:t>dokumentumokban</w:t>
      </w:r>
      <w:proofErr w:type="gramEnd"/>
      <w:r w:rsidR="00D2548E" w:rsidRPr="00872143">
        <w:rPr>
          <w:rFonts w:ascii="Times New Roman" w:hAnsi="Times New Roman" w:cs="Times New Roman"/>
          <w:color w:val="000000" w:themeColor="text1"/>
        </w:rPr>
        <w:t xml:space="preserve"> szereplő személyes adatok kezelése jogszerű. </w:t>
      </w:r>
    </w:p>
    <w:p w14:paraId="354C907F" w14:textId="77777777" w:rsidR="00AA1D76" w:rsidRPr="008F6197" w:rsidRDefault="00AA1D76" w:rsidP="00AA1D76">
      <w:pPr>
        <w:pStyle w:val="Listaszerbekezds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72143">
        <w:rPr>
          <w:rFonts w:ascii="Times New Roman" w:hAnsi="Times New Roman" w:cs="Times New Roman"/>
        </w:rPr>
        <w:t>A pályázaton részt vevő t</w:t>
      </w:r>
      <w:r w:rsidRPr="00872143">
        <w:rPr>
          <w:rFonts w:ascii="Times New Roman" w:hAnsi="Times New Roman" w:cs="Times New Roman"/>
          <w:bCs/>
        </w:rPr>
        <w:t xml:space="preserve">udomásul veszi, hogy az államháztartásról szóló 2011. évi CXCV. törvény, a </w:t>
      </w:r>
      <w:proofErr w:type="spellStart"/>
      <w:r w:rsidRPr="00872143">
        <w:rPr>
          <w:rFonts w:ascii="Times New Roman" w:hAnsi="Times New Roman" w:cs="Times New Roman"/>
          <w:lang w:val="en"/>
        </w:rPr>
        <w:t>közpénzekből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nyújtott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támogatások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átláthatóságáról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szóló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hyperlink r:id="rId11" w:history="1">
        <w:r w:rsidRPr="00872143">
          <w:rPr>
            <w:rStyle w:val="Hiperhivatkozs"/>
            <w:rFonts w:ascii="Times New Roman" w:hAnsi="Times New Roman" w:cs="Times New Roman"/>
            <w:color w:val="auto"/>
            <w:u w:val="none"/>
            <w:lang w:val="en"/>
          </w:rPr>
          <w:t>2007. évi CLXXXI. törvény</w:t>
        </w:r>
      </w:hyperlink>
      <w:r w:rsidRPr="009B2342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9B2342">
        <w:rPr>
          <w:rFonts w:ascii="Times New Roman" w:hAnsi="Times New Roman" w:cs="Times New Roman"/>
          <w:lang w:val="en"/>
        </w:rPr>
        <w:t>végrehajtásáról</w:t>
      </w:r>
      <w:proofErr w:type="spellEnd"/>
      <w:r w:rsidR="00050ECD"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szóló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67/2008. (III.29.) </w:t>
      </w:r>
      <w:proofErr w:type="spellStart"/>
      <w:r w:rsidRPr="008F6197">
        <w:rPr>
          <w:rFonts w:ascii="Times New Roman" w:hAnsi="Times New Roman" w:cs="Times New Roman"/>
          <w:lang w:val="en"/>
        </w:rPr>
        <w:t>Korm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. </w:t>
      </w:r>
      <w:proofErr w:type="spellStart"/>
      <w:proofErr w:type="gramStart"/>
      <w:r w:rsidRPr="008F6197">
        <w:rPr>
          <w:rFonts w:ascii="Times New Roman" w:hAnsi="Times New Roman" w:cs="Times New Roman"/>
          <w:lang w:val="en"/>
        </w:rPr>
        <w:t>rendelet</w:t>
      </w:r>
      <w:proofErr w:type="spellEnd"/>
      <w:proofErr w:type="gramEnd"/>
      <w:r w:rsidRPr="008F6197">
        <w:rPr>
          <w:rFonts w:ascii="Times New Roman" w:hAnsi="Times New Roman" w:cs="Times New Roman"/>
          <w:lang w:val="en"/>
        </w:rPr>
        <w:t xml:space="preserve">, </w:t>
      </w:r>
      <w:r w:rsidRPr="008F6197">
        <w:rPr>
          <w:rFonts w:ascii="Times New Roman" w:hAnsi="Times New Roman" w:cs="Times New Roman"/>
          <w:bCs/>
        </w:rPr>
        <w:t xml:space="preserve">valamint az </w:t>
      </w:r>
      <w:proofErr w:type="spellStart"/>
      <w:r w:rsidRPr="008F6197">
        <w:rPr>
          <w:rFonts w:ascii="Times New Roman" w:hAnsi="Times New Roman" w:cs="Times New Roman"/>
          <w:bCs/>
        </w:rPr>
        <w:t>Infotv</w:t>
      </w:r>
      <w:proofErr w:type="spellEnd"/>
      <w:r w:rsidRPr="008F6197">
        <w:rPr>
          <w:rFonts w:ascii="Times New Roman" w:hAnsi="Times New Roman" w:cs="Times New Roman"/>
          <w:bCs/>
        </w:rPr>
        <w:t>. 1. számú melléklete alapján a pályáz</w:t>
      </w:r>
      <w:r w:rsidR="00A71D27" w:rsidRPr="008F6197">
        <w:rPr>
          <w:rFonts w:ascii="Times New Roman" w:hAnsi="Times New Roman" w:cs="Times New Roman"/>
          <w:bCs/>
        </w:rPr>
        <w:t>ó</w:t>
      </w:r>
      <w:r w:rsidRPr="008F6197">
        <w:rPr>
          <w:rFonts w:ascii="Times New Roman" w:hAnsi="Times New Roman" w:cs="Times New Roman"/>
          <w:bCs/>
        </w:rPr>
        <w:t>k adatai és a pályázatok eredménye az Önkormányzat hivatalos honlapján (</w:t>
      </w:r>
      <w:hyperlink r:id="rId12" w:history="1">
        <w:r w:rsidRPr="00872143">
          <w:rPr>
            <w:rStyle w:val="Hiperhivatkozs"/>
            <w:rFonts w:ascii="Times New Roman" w:hAnsi="Times New Roman" w:cs="Times New Roman"/>
            <w:bCs/>
          </w:rPr>
          <w:t>www.erzsebetvaros.hu</w:t>
        </w:r>
      </w:hyperlink>
      <w:r w:rsidRPr="009B2342">
        <w:rPr>
          <w:rFonts w:ascii="Times New Roman" w:hAnsi="Times New Roman" w:cs="Times New Roman"/>
          <w:bCs/>
        </w:rPr>
        <w:t>) valamint a Közpénzportálon (</w:t>
      </w:r>
      <w:hyperlink r:id="rId13" w:history="1">
        <w:r w:rsidRPr="00872143">
          <w:rPr>
            <w:rStyle w:val="Hiperhivatkozs"/>
            <w:rFonts w:ascii="Times New Roman" w:hAnsi="Times New Roman" w:cs="Times New Roman"/>
            <w:bCs/>
          </w:rPr>
          <w:t>www.kozpenzpalyazat.gov.hu</w:t>
        </w:r>
      </w:hyperlink>
      <w:r w:rsidRPr="009B2342">
        <w:rPr>
          <w:rFonts w:ascii="Times New Roman" w:hAnsi="Times New Roman" w:cs="Times New Roman"/>
          <w:bCs/>
        </w:rPr>
        <w:t>) nyilvánosságra kerülnek.</w:t>
      </w:r>
      <w:r w:rsidR="00F21848" w:rsidRPr="008F6197">
        <w:rPr>
          <w:rFonts w:ascii="Times New Roman" w:hAnsi="Times New Roman" w:cs="Times New Roman"/>
          <w:bCs/>
        </w:rPr>
        <w:t xml:space="preserve"> </w:t>
      </w:r>
    </w:p>
    <w:p w14:paraId="55501534" w14:textId="77777777" w:rsidR="003F76BB" w:rsidRPr="008F6197" w:rsidRDefault="00657BEF" w:rsidP="00DA0446">
      <w:pPr>
        <w:pStyle w:val="Listaszerbekezds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spellStart"/>
      <w:r w:rsidRPr="008F6197">
        <w:rPr>
          <w:rFonts w:ascii="Times New Roman" w:hAnsi="Times New Roman" w:cs="Times New Roman"/>
          <w:lang w:val="en"/>
        </w:rPr>
        <w:t>Nyertes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pályázó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tudomásul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veszi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proofErr w:type="gramStart"/>
      <w:r w:rsidRPr="008F6197">
        <w:rPr>
          <w:rFonts w:ascii="Times New Roman" w:hAnsi="Times New Roman" w:cs="Times New Roman"/>
          <w:lang w:val="en"/>
        </w:rPr>
        <w:t>az</w:t>
      </w:r>
      <w:proofErr w:type="spellEnd"/>
      <w:proofErr w:type="gram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Infotv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. </w:t>
      </w:r>
      <w:proofErr w:type="spellStart"/>
      <w:r w:rsidRPr="008F6197">
        <w:rPr>
          <w:rFonts w:ascii="Times New Roman" w:hAnsi="Times New Roman" w:cs="Times New Roman"/>
          <w:lang w:val="en"/>
        </w:rPr>
        <w:t>azon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rendelkezését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mely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szerint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az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a </w:t>
      </w:r>
      <w:proofErr w:type="spellStart"/>
      <w:r w:rsidRPr="008F6197">
        <w:rPr>
          <w:rFonts w:ascii="Times New Roman" w:hAnsi="Times New Roman" w:cs="Times New Roman"/>
          <w:lang w:val="en"/>
        </w:rPr>
        <w:t>természetes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jogi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vagy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jogi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személyiséggel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nem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rendelkező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szervezet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aki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vagy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amely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az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államháztartás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alrendszerébe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tartozó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valamely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személlyel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pénzügyi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vagy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üzleti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kapcsolatot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létesít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köteles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e </w:t>
      </w:r>
      <w:proofErr w:type="spellStart"/>
      <w:r w:rsidRPr="008F6197">
        <w:rPr>
          <w:rFonts w:ascii="Times New Roman" w:hAnsi="Times New Roman" w:cs="Times New Roman"/>
          <w:lang w:val="en"/>
        </w:rPr>
        <w:t>jogviszonnyal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összefüggő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közérdekből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nyilvános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adatra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vonatkozóan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- </w:t>
      </w:r>
      <w:proofErr w:type="spellStart"/>
      <w:r w:rsidRPr="008F6197">
        <w:rPr>
          <w:rFonts w:ascii="Times New Roman" w:hAnsi="Times New Roman" w:cs="Times New Roman"/>
          <w:lang w:val="en"/>
        </w:rPr>
        <w:t>erre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irányuló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igény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esetén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- </w:t>
      </w:r>
      <w:proofErr w:type="spellStart"/>
      <w:r w:rsidRPr="008F6197">
        <w:rPr>
          <w:rFonts w:ascii="Times New Roman" w:hAnsi="Times New Roman" w:cs="Times New Roman"/>
          <w:lang w:val="en"/>
        </w:rPr>
        <w:t>bárki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számára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tájékoztatást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adni</w:t>
      </w:r>
      <w:proofErr w:type="spellEnd"/>
      <w:r w:rsidRPr="008F6197">
        <w:rPr>
          <w:rFonts w:ascii="Times New Roman" w:hAnsi="Times New Roman" w:cs="Times New Roman"/>
          <w:lang w:val="en"/>
        </w:rPr>
        <w:t>.</w:t>
      </w:r>
    </w:p>
    <w:p w14:paraId="7C4A4726" w14:textId="77777777" w:rsidR="000B2805" w:rsidRPr="00872143" w:rsidRDefault="000B2805" w:rsidP="001B0F1C">
      <w:pPr>
        <w:pStyle w:val="Listaszerbekezds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8988626" w14:textId="77777777" w:rsidR="00284439" w:rsidRPr="00872143" w:rsidRDefault="00284439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V</w:t>
      </w:r>
      <w:r w:rsidR="00FE6142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I</w:t>
      </w: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.</w:t>
      </w:r>
    </w:p>
    <w:p w14:paraId="1E5F37B3" w14:textId="77777777" w:rsidR="00284439" w:rsidRPr="00872143" w:rsidRDefault="00284439" w:rsidP="00140B88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Pályázati dokumentáció érvényességének alaki és tartalmi követelményei, a dokumentáció összeállítási sorrendje</w:t>
      </w:r>
    </w:p>
    <w:p w14:paraId="45E883FA" w14:textId="77777777" w:rsidR="00284439" w:rsidRPr="00872143" w:rsidRDefault="00284439" w:rsidP="00140B88">
      <w:pPr>
        <w:pStyle w:val="Listaszerbekezds1"/>
        <w:numPr>
          <w:ilvl w:val="0"/>
          <w:numId w:val="23"/>
        </w:numPr>
        <w:tabs>
          <w:tab w:val="left" w:pos="426"/>
          <w:tab w:val="left" w:pos="1134"/>
        </w:tabs>
        <w:autoSpaceDE w:val="0"/>
        <w:spacing w:before="12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pályázat benyújtásának formai és tartalmi előírásai:</w:t>
      </w:r>
    </w:p>
    <w:p w14:paraId="041BDF45" w14:textId="77777777" w:rsidR="008F2FBC" w:rsidRPr="00872143" w:rsidRDefault="00284439" w:rsidP="00872143">
      <w:pPr>
        <w:pStyle w:val="Listaszerbekezds1"/>
        <w:numPr>
          <w:ilvl w:val="0"/>
          <w:numId w:val="4"/>
        </w:numPr>
        <w:tabs>
          <w:tab w:val="clear" w:pos="0"/>
          <w:tab w:val="num" w:pos="-76"/>
        </w:tabs>
        <w:autoSpaceDE w:val="0"/>
        <w:ind w:left="709" w:hanging="425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pályázati anyagot </w:t>
      </w:r>
      <w:r w:rsidR="008F2FBC" w:rsidRPr="00872143">
        <w:rPr>
          <w:color w:val="000000" w:themeColor="text1"/>
          <w:sz w:val="22"/>
          <w:szCs w:val="22"/>
        </w:rPr>
        <w:t xml:space="preserve">és mellékleteit </w:t>
      </w:r>
    </w:p>
    <w:p w14:paraId="3C511E8D" w14:textId="77777777" w:rsidR="00140B88" w:rsidRPr="00872143" w:rsidRDefault="00C60EA5" w:rsidP="008F6197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az alábbi sorrendben, egy példányban, roncsolással bontható módon kell benyújtani </w:t>
      </w:r>
      <w:r w:rsidR="00306AC8" w:rsidRPr="00872143">
        <w:rPr>
          <w:color w:val="000000" w:themeColor="text1"/>
          <w:sz w:val="22"/>
          <w:szCs w:val="22"/>
        </w:rPr>
        <w:t>a pályázati felhívás IV. fejezet 1.) pontjában feltüntetett helyszínek valamelyikén-, vagy elektronikus úton e-papíron.</w:t>
      </w:r>
    </w:p>
    <w:p w14:paraId="0F0DE1D0" w14:textId="77777777" w:rsidR="00140B88" w:rsidRPr="00872143" w:rsidRDefault="00140B88" w:rsidP="00140B88">
      <w:pPr>
        <w:pStyle w:val="Listaszerbekezds1"/>
        <w:autoSpaceDE w:val="0"/>
        <w:ind w:left="709"/>
        <w:jc w:val="both"/>
        <w:rPr>
          <w:color w:val="000000" w:themeColor="text1"/>
          <w:sz w:val="22"/>
          <w:szCs w:val="22"/>
        </w:rPr>
      </w:pPr>
    </w:p>
    <w:p w14:paraId="229CB331" w14:textId="77777777" w:rsidR="00284439" w:rsidRPr="00872143" w:rsidRDefault="00284439" w:rsidP="00140B88">
      <w:pPr>
        <w:pStyle w:val="Listaszerbekezds1"/>
        <w:autoSpaceDE w:val="0"/>
        <w:ind w:left="709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roncsolással bontható kötés nem teszi lehetővé, hogy a benyújtott pályázatban, annak látható megsértése nélkül, lapokat cseréljenek ki, vagy újabb lapokat helyezzenek el. </w:t>
      </w:r>
    </w:p>
    <w:p w14:paraId="70933557" w14:textId="77777777" w:rsidR="00284F7D" w:rsidRPr="00872143" w:rsidRDefault="00284439" w:rsidP="005C3E3E">
      <w:pPr>
        <w:pStyle w:val="Listaszerbekezds1"/>
        <w:autoSpaceDE w:val="0"/>
        <w:ind w:left="851" w:hanging="131"/>
        <w:jc w:val="both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Roncsolással bontható kötés</w:t>
      </w:r>
      <w:r w:rsidR="00284F7D" w:rsidRPr="00872143">
        <w:rPr>
          <w:b/>
          <w:bCs/>
          <w:color w:val="000000" w:themeColor="text1"/>
          <w:sz w:val="22"/>
          <w:szCs w:val="22"/>
        </w:rPr>
        <w:t xml:space="preserve"> módja</w:t>
      </w:r>
      <w:r w:rsidRPr="00872143">
        <w:rPr>
          <w:b/>
          <w:bCs/>
          <w:color w:val="000000" w:themeColor="text1"/>
          <w:sz w:val="22"/>
          <w:szCs w:val="22"/>
        </w:rPr>
        <w:t>:</w:t>
      </w:r>
    </w:p>
    <w:p w14:paraId="5A7242F0" w14:textId="77777777"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426" w:firstLine="0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minden lapot át kell lyukasztani a fűzési oldalon,</w:t>
      </w:r>
    </w:p>
    <w:p w14:paraId="6C7EE699" w14:textId="77777777"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lyukakon fonalat kell átfűzni,</w:t>
      </w:r>
    </w:p>
    <w:p w14:paraId="5B616D9F" w14:textId="77777777"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fonal végét az utolsó lap hátoldalán egyszer ragasztható címkével kell leragasztani,</w:t>
      </w:r>
    </w:p>
    <w:p w14:paraId="43B75849" w14:textId="77777777"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címkét alá kell írni a pályázónak úgy, hogy az aláírás a lapra is átnyúljon,</w:t>
      </w:r>
    </w:p>
    <w:p w14:paraId="6BC2B518" w14:textId="77777777" w:rsidR="00284439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pályázatnak könnyen lapozhatónak kell maradnia. </w:t>
      </w:r>
    </w:p>
    <w:p w14:paraId="27AA4BFC" w14:textId="77777777" w:rsidR="008F2FBC" w:rsidRPr="00872143" w:rsidRDefault="008F2FBC" w:rsidP="008F2FBC">
      <w:pPr>
        <w:pStyle w:val="Listaszerbekezds1"/>
        <w:tabs>
          <w:tab w:val="left" w:pos="-1418"/>
          <w:tab w:val="left" w:pos="-1134"/>
          <w:tab w:val="left" w:pos="426"/>
        </w:tabs>
        <w:autoSpaceDE w:val="0"/>
        <w:ind w:left="709" w:firstLine="11"/>
        <w:jc w:val="both"/>
        <w:rPr>
          <w:color w:val="000000" w:themeColor="text1"/>
          <w:sz w:val="22"/>
          <w:szCs w:val="22"/>
        </w:rPr>
      </w:pPr>
    </w:p>
    <w:p w14:paraId="4B31DC89" w14:textId="77777777" w:rsidR="008F2FBC" w:rsidRPr="00872143" w:rsidRDefault="008F2FBC" w:rsidP="00D253E9">
      <w:pPr>
        <w:pStyle w:val="Listaszerbekezds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2143">
        <w:rPr>
          <w:rFonts w:ascii="Times New Roman" w:hAnsi="Times New Roman" w:cs="Times New Roman"/>
          <w:b/>
          <w:bCs/>
          <w:color w:val="000000" w:themeColor="text1"/>
        </w:rPr>
        <w:t>a pályázati anyag</w:t>
      </w:r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 benyújtható e-papíron keresztül is </w:t>
      </w:r>
      <w:r w:rsidR="00D253E9" w:rsidRPr="00872143">
        <w:rPr>
          <w:rFonts w:ascii="Times New Roman" w:hAnsi="Times New Roman" w:cs="Times New Roman"/>
          <w:b/>
          <w:bCs/>
          <w:color w:val="000000" w:themeColor="text1"/>
        </w:rPr>
        <w:t>(https://epapir.gov.hu/)</w:t>
      </w:r>
      <w:r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„egyéb </w:t>
      </w:r>
      <w:proofErr w:type="gramStart"/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>kategória</w:t>
      </w:r>
      <w:proofErr w:type="gramEnd"/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” kiválasztásával. </w:t>
      </w:r>
    </w:p>
    <w:p w14:paraId="52E65361" w14:textId="77777777" w:rsidR="00417F2B" w:rsidRPr="00872143" w:rsidRDefault="001C53DF" w:rsidP="00872143">
      <w:pPr>
        <w:pStyle w:val="Listaszerbekezds"/>
        <w:numPr>
          <w:ilvl w:val="0"/>
          <w:numId w:val="42"/>
        </w:numPr>
        <w:suppressAutoHyphens/>
        <w:spacing w:after="0" w:line="240" w:lineRule="auto"/>
        <w:ind w:left="1418" w:hanging="992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872143">
        <w:rPr>
          <w:rFonts w:ascii="Times New Roman" w:hAnsi="Times New Roman" w:cs="Times New Roman"/>
          <w:bCs/>
          <w:color w:val="000000" w:themeColor="text1"/>
        </w:rPr>
        <w:t>e-papíron</w:t>
      </w:r>
      <w:r w:rsidR="008F2FBC" w:rsidRPr="00872143">
        <w:rPr>
          <w:rFonts w:ascii="Times New Roman" w:hAnsi="Times New Roman" w:cs="Times New Roman"/>
          <w:bCs/>
          <w:color w:val="000000" w:themeColor="text1"/>
        </w:rPr>
        <w:t xml:space="preserve"> történő benyújtás </w:t>
      </w:r>
      <w:r w:rsidR="008F2FBC" w:rsidRPr="00872143">
        <w:rPr>
          <w:rFonts w:ascii="Times New Roman" w:hAnsi="Times New Roman" w:cs="Times New Roman"/>
          <w:b/>
          <w:bCs/>
          <w:color w:val="000000" w:themeColor="text1"/>
        </w:rPr>
        <w:t>csak a pályázó ügyfélkapuján keresztül</w:t>
      </w:r>
      <w:r w:rsidR="008F2FBC" w:rsidRPr="00872143">
        <w:rPr>
          <w:rFonts w:ascii="Times New Roman" w:hAnsi="Times New Roman" w:cs="Times New Roman"/>
          <w:bCs/>
          <w:color w:val="000000" w:themeColor="text1"/>
        </w:rPr>
        <w:t xml:space="preserve"> történő benyújtás esetén elfogadható.</w:t>
      </w:r>
      <w:r w:rsidR="00322292" w:rsidRPr="0087214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62255" w:rsidRPr="00872143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14:paraId="69198162" w14:textId="77777777" w:rsidR="00417F2B" w:rsidRPr="00872143" w:rsidRDefault="00417F2B" w:rsidP="00417F2B">
      <w:pPr>
        <w:pStyle w:val="Listaszerbekezds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u w:val="single"/>
        </w:rPr>
      </w:pPr>
      <w:r w:rsidRPr="00872143">
        <w:rPr>
          <w:rFonts w:ascii="Times New Roman" w:hAnsi="Times New Roman" w:cs="Times New Roman"/>
          <w:color w:val="000000" w:themeColor="text1"/>
          <w:u w:val="single"/>
        </w:rPr>
        <w:t>A pályázati anyag összeállítási sorrendje</w:t>
      </w:r>
    </w:p>
    <w:p w14:paraId="128581F1" w14:textId="77777777" w:rsidR="00322292" w:rsidRPr="00872143" w:rsidRDefault="00322292" w:rsidP="00322292">
      <w:pPr>
        <w:pStyle w:val="Listaszerbekezds1"/>
        <w:numPr>
          <w:ilvl w:val="1"/>
          <w:numId w:val="23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Jelentkezési és Nyílászáró adatlapok</w:t>
      </w:r>
    </w:p>
    <w:p w14:paraId="26D6BF43" w14:textId="77777777" w:rsidR="00322292" w:rsidRPr="00872143" w:rsidRDefault="00322292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1. sz. melléklet: Jelentkezési adatlap</w:t>
      </w:r>
    </w:p>
    <w:p w14:paraId="17743679" w14:textId="77777777" w:rsidR="00322292" w:rsidRPr="00872143" w:rsidRDefault="00322292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2. sz. melléklet: Nyílászáró adatlap</w:t>
      </w:r>
    </w:p>
    <w:p w14:paraId="605A7E39" w14:textId="77777777" w:rsidR="00322292" w:rsidRPr="00872143" w:rsidRDefault="00322292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6. sz. melléklet: Nyílászáró adatlap (belső udvari ajtó megszűntetésével járó munka esetén) szükséges benyújtani</w:t>
      </w:r>
    </w:p>
    <w:p w14:paraId="0AA92860" w14:textId="77777777" w:rsidR="001405F5" w:rsidRPr="00872143" w:rsidRDefault="00322292" w:rsidP="001B0F1C">
      <w:pPr>
        <w:pStyle w:val="Listaszerbekezds1"/>
        <w:numPr>
          <w:ilvl w:val="0"/>
          <w:numId w:val="52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lastRenderedPageBreak/>
        <w:t xml:space="preserve">A </w:t>
      </w:r>
      <w:proofErr w:type="gramStart"/>
      <w:r w:rsidRPr="00872143">
        <w:rPr>
          <w:color w:val="000000" w:themeColor="text1"/>
          <w:sz w:val="22"/>
          <w:szCs w:val="22"/>
        </w:rPr>
        <w:t>dokumentumokat</w:t>
      </w:r>
      <w:proofErr w:type="gramEnd"/>
      <w:r w:rsidRPr="00872143">
        <w:rPr>
          <w:color w:val="000000" w:themeColor="text1"/>
          <w:sz w:val="22"/>
          <w:szCs w:val="22"/>
        </w:rPr>
        <w:t xml:space="preserve"> hiánytalanul, pontosan és olvashatóan kell k</w:t>
      </w:r>
      <w:r w:rsidR="005276AD">
        <w:rPr>
          <w:color w:val="000000" w:themeColor="text1"/>
          <w:sz w:val="22"/>
          <w:szCs w:val="22"/>
        </w:rPr>
        <w:t>i</w:t>
      </w:r>
      <w:r w:rsidRPr="00872143">
        <w:rPr>
          <w:color w:val="000000" w:themeColor="text1"/>
          <w:sz w:val="22"/>
          <w:szCs w:val="22"/>
        </w:rPr>
        <w:t>t</w:t>
      </w:r>
      <w:r w:rsidR="005276AD">
        <w:rPr>
          <w:color w:val="000000" w:themeColor="text1"/>
          <w:sz w:val="22"/>
          <w:szCs w:val="22"/>
        </w:rPr>
        <w:t>ö</w:t>
      </w:r>
      <w:r w:rsidRPr="00872143">
        <w:rPr>
          <w:color w:val="000000" w:themeColor="text1"/>
          <w:sz w:val="22"/>
          <w:szCs w:val="22"/>
        </w:rPr>
        <w:t xml:space="preserve">lteni, a pályázók és – szükség esetén – a nem pályázó tulajdonos(ok) aláírásával. Ha a </w:t>
      </w:r>
      <w:proofErr w:type="gramStart"/>
      <w:r w:rsidRPr="00872143">
        <w:rPr>
          <w:color w:val="000000" w:themeColor="text1"/>
          <w:sz w:val="22"/>
          <w:szCs w:val="22"/>
        </w:rPr>
        <w:t>tulajdonos(</w:t>
      </w:r>
      <w:proofErr w:type="gramEnd"/>
      <w:r w:rsidRPr="00872143">
        <w:rPr>
          <w:color w:val="000000" w:themeColor="text1"/>
          <w:sz w:val="22"/>
          <w:szCs w:val="22"/>
        </w:rPr>
        <w:t xml:space="preserve">ok) nem tudják aláírni az 1. sz. mellékletet, a 3. sz. melléklet szerinti hozzájáruló nyilatkozat csatolható. </w:t>
      </w:r>
      <w:r w:rsidR="001405F5" w:rsidRPr="00872143">
        <w:rPr>
          <w:color w:val="000000" w:themeColor="text1"/>
          <w:sz w:val="22"/>
          <w:szCs w:val="22"/>
        </w:rPr>
        <w:t>Fotódokumentáció</w:t>
      </w:r>
    </w:p>
    <w:p w14:paraId="167EB249" w14:textId="77777777" w:rsidR="001405F5" w:rsidRPr="00872143" w:rsidRDefault="00417F2B" w:rsidP="00872143">
      <w:pPr>
        <w:pStyle w:val="Listaszerbekezds1"/>
        <w:autoSpaceDE w:val="0"/>
        <w:ind w:left="284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pályázott </w:t>
      </w:r>
      <w:proofErr w:type="gramStart"/>
      <w:r w:rsidRPr="00872143">
        <w:rPr>
          <w:color w:val="000000" w:themeColor="text1"/>
          <w:sz w:val="22"/>
          <w:szCs w:val="22"/>
        </w:rPr>
        <w:t>nyílászáró(</w:t>
      </w:r>
      <w:proofErr w:type="gramEnd"/>
      <w:r w:rsidRPr="00872143">
        <w:rPr>
          <w:color w:val="000000" w:themeColor="text1"/>
          <w:sz w:val="22"/>
          <w:szCs w:val="22"/>
        </w:rPr>
        <w:t>k) meglévő állapotáról színes fotódokumentáció</w:t>
      </w:r>
      <w:r w:rsidR="001405F5" w:rsidRPr="00872143">
        <w:rPr>
          <w:color w:val="000000" w:themeColor="text1"/>
          <w:sz w:val="22"/>
          <w:szCs w:val="22"/>
        </w:rPr>
        <w:t xml:space="preserve">t kell csatolni. </w:t>
      </w:r>
    </w:p>
    <w:p w14:paraId="158A51F8" w14:textId="77777777" w:rsidR="001405F5" w:rsidRPr="00872143" w:rsidRDefault="001405F5" w:rsidP="00872143">
      <w:pPr>
        <w:pStyle w:val="Listaszerbekezds1"/>
        <w:autoSpaceDE w:val="0"/>
        <w:ind w:left="0" w:firstLine="284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fotókon:</w:t>
      </w:r>
    </w:p>
    <w:p w14:paraId="76775A74" w14:textId="77777777"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teljes nyílászáró szerkezetnek </w:t>
      </w:r>
      <w:proofErr w:type="spellStart"/>
      <w:r w:rsidRPr="00872143">
        <w:rPr>
          <w:color w:val="000000" w:themeColor="text1"/>
          <w:sz w:val="22"/>
          <w:szCs w:val="22"/>
        </w:rPr>
        <w:t>látszódnia</w:t>
      </w:r>
      <w:proofErr w:type="spellEnd"/>
      <w:r w:rsidRPr="00872143">
        <w:rPr>
          <w:color w:val="000000" w:themeColor="text1"/>
          <w:sz w:val="22"/>
          <w:szCs w:val="22"/>
        </w:rPr>
        <w:t xml:space="preserve"> kell,</w:t>
      </w:r>
    </w:p>
    <w:p w14:paraId="5BD5F94B" w14:textId="5A9E63F9"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fotók jelölése egyezzen meg a Nyílászáró adatlapon szereplő sorszámokkal,</w:t>
      </w:r>
    </w:p>
    <w:p w14:paraId="3AC9947A" w14:textId="77777777"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utcai nyílászáró esetén az utcai homlokzatról is be kell nyújtani egy fotót,</w:t>
      </w:r>
    </w:p>
    <w:p w14:paraId="6251EB2E" w14:textId="77777777"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udvari nyílászáró esetén az udvar</w:t>
      </w:r>
      <w:r w:rsidR="005276AD">
        <w:rPr>
          <w:color w:val="000000" w:themeColor="text1"/>
          <w:sz w:val="22"/>
          <w:szCs w:val="22"/>
        </w:rPr>
        <w:t>i</w:t>
      </w:r>
      <w:r w:rsidRPr="00872143">
        <w:rPr>
          <w:color w:val="000000" w:themeColor="text1"/>
          <w:sz w:val="22"/>
          <w:szCs w:val="22"/>
        </w:rPr>
        <w:t xml:space="preserve"> homlokzatot is </w:t>
      </w:r>
      <w:proofErr w:type="spellStart"/>
      <w:r w:rsidRPr="00872143">
        <w:rPr>
          <w:color w:val="000000" w:themeColor="text1"/>
          <w:sz w:val="22"/>
          <w:szCs w:val="22"/>
        </w:rPr>
        <w:t>fotózni</w:t>
      </w:r>
      <w:proofErr w:type="spellEnd"/>
      <w:r w:rsidRPr="00872143">
        <w:rPr>
          <w:color w:val="000000" w:themeColor="text1"/>
          <w:sz w:val="22"/>
          <w:szCs w:val="22"/>
        </w:rPr>
        <w:t xml:space="preserve"> kell,</w:t>
      </w:r>
    </w:p>
    <w:p w14:paraId="7BB81BE6" w14:textId="77777777"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légaknai ablak esetén elegendő egy belső fotó. </w:t>
      </w:r>
    </w:p>
    <w:p w14:paraId="61133EBD" w14:textId="77777777" w:rsidR="00417F2B" w:rsidRPr="00872143" w:rsidRDefault="00417F2B" w:rsidP="001B0F1C">
      <w:pPr>
        <w:pStyle w:val="Listaszerbekezds1"/>
        <w:autoSpaceDE w:val="0"/>
        <w:ind w:left="0"/>
        <w:jc w:val="both"/>
        <w:rPr>
          <w:b/>
          <w:color w:val="000000" w:themeColor="text1"/>
          <w:sz w:val="22"/>
          <w:szCs w:val="22"/>
        </w:rPr>
      </w:pPr>
    </w:p>
    <w:p w14:paraId="3A5ABFFD" w14:textId="64392D2A" w:rsidR="00417F2B" w:rsidRPr="00872143" w:rsidRDefault="00417F2B" w:rsidP="000D394A">
      <w:pPr>
        <w:pStyle w:val="Listaszerbekezds1"/>
        <w:numPr>
          <w:ilvl w:val="1"/>
          <w:numId w:val="53"/>
        </w:numPr>
        <w:tabs>
          <w:tab w:val="clear" w:pos="786"/>
          <w:tab w:val="num" w:pos="709"/>
        </w:tabs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proofErr w:type="gramStart"/>
      <w:r w:rsidRPr="00872143">
        <w:rPr>
          <w:color w:val="000000" w:themeColor="text1"/>
          <w:sz w:val="22"/>
          <w:szCs w:val="22"/>
        </w:rPr>
        <w:t>pályázó</w:t>
      </w:r>
      <w:r w:rsidR="00A16345" w:rsidRPr="00872143">
        <w:rPr>
          <w:color w:val="000000" w:themeColor="text1"/>
          <w:sz w:val="22"/>
          <w:szCs w:val="22"/>
        </w:rPr>
        <w:t>(</w:t>
      </w:r>
      <w:proofErr w:type="gramEnd"/>
      <w:r w:rsidR="00A16345" w:rsidRPr="00872143">
        <w:rPr>
          <w:color w:val="000000" w:themeColor="text1"/>
          <w:sz w:val="22"/>
          <w:szCs w:val="22"/>
        </w:rPr>
        <w:t>k)</w:t>
      </w:r>
      <w:r w:rsidRPr="00872143">
        <w:rPr>
          <w:color w:val="000000" w:themeColor="text1"/>
          <w:sz w:val="22"/>
          <w:szCs w:val="22"/>
        </w:rPr>
        <w:t xml:space="preserve"> lakcímkártyájának másolat</w:t>
      </w:r>
      <w:r w:rsidR="007A4D73" w:rsidRPr="00872143">
        <w:rPr>
          <w:color w:val="000000" w:themeColor="text1"/>
          <w:sz w:val="22"/>
          <w:szCs w:val="22"/>
        </w:rPr>
        <w:t>át is csatolni kell a pályázati anyaghoz.</w:t>
      </w:r>
    </w:p>
    <w:p w14:paraId="468412E5" w14:textId="77777777" w:rsidR="00284439" w:rsidRPr="00872143" w:rsidRDefault="00DC71E4" w:rsidP="001B0F1C">
      <w:pPr>
        <w:pStyle w:val="NormlWeb"/>
        <w:keepNext/>
        <w:numPr>
          <w:ilvl w:val="0"/>
          <w:numId w:val="53"/>
        </w:numPr>
        <w:suppressAutoHyphens/>
        <w:spacing w:before="0" w:beforeAutospacing="0" w:after="0" w:afterAutospacing="0"/>
        <w:jc w:val="both"/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A pályázat benyújtá</w:t>
      </w:r>
      <w:r w:rsidR="003B4115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 xml:space="preserve">sát megelőző </w:t>
      </w:r>
      <w:r w:rsidR="004C386D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 xml:space="preserve">előzetes </w:t>
      </w:r>
      <w:r w:rsidR="003B4115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egyeztetés nem szükséges.</w:t>
      </w:r>
      <w:r w:rsidR="004C386D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 xml:space="preserve"> </w:t>
      </w:r>
      <w:r w:rsidR="00284439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 xml:space="preserve">Hibás adatok megadásából származó hátrányok a </w:t>
      </w:r>
      <w:r w:rsidR="00203B73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>pályázó</w:t>
      </w:r>
      <w:r w:rsidR="00F05EBA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>t</w:t>
      </w:r>
      <w:r w:rsidR="00284439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 xml:space="preserve"> terhelik, illetve a benyújtott pályázat érvénytelenségét eredményezheti. </w:t>
      </w:r>
    </w:p>
    <w:p w14:paraId="53D5A7B1" w14:textId="77777777" w:rsidR="00284439" w:rsidRPr="00872143" w:rsidRDefault="00A16345" w:rsidP="00872143">
      <w:pPr>
        <w:pStyle w:val="Listaszerbekezds1"/>
        <w:numPr>
          <w:ilvl w:val="0"/>
          <w:numId w:val="53"/>
        </w:numPr>
        <w:tabs>
          <w:tab w:val="left" w:pos="426"/>
        </w:tabs>
        <w:autoSpaceDE w:val="0"/>
        <w:ind w:left="284" w:hanging="284"/>
        <w:jc w:val="both"/>
        <w:rPr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pályázat csak akkor érvényes, ha: az igényelt támogatásra vonatkozó jelentkezési adatlap hibátlanul ki van töltve, a pályázati kiírás formai és tartalmi követelményeinek megfelel, minden szükséges melléklet csatolva van, az esetleges hiánypótlást határidőben teljesítette a pályázó. </w:t>
      </w:r>
    </w:p>
    <w:p w14:paraId="468F1C99" w14:textId="77777777" w:rsidR="005D49B2" w:rsidRPr="009B2342" w:rsidRDefault="005D49B2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</w:p>
    <w:p w14:paraId="7B48F79D" w14:textId="77777777" w:rsidR="00F05EBA" w:rsidRPr="00872143" w:rsidRDefault="00F05EBA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V</w:t>
      </w:r>
      <w:r w:rsidR="00FE6142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I</w:t>
      </w: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I.</w:t>
      </w:r>
    </w:p>
    <w:p w14:paraId="395040AA" w14:textId="77777777" w:rsidR="00F05EBA" w:rsidRPr="00872143" w:rsidRDefault="00F05EBA" w:rsidP="00F05EBA">
      <w:pPr>
        <w:pStyle w:val="Szvegtrzs"/>
        <w:keepNext/>
        <w:jc w:val="center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pályázat elbírálása</w:t>
      </w:r>
    </w:p>
    <w:p w14:paraId="56CD92B2" w14:textId="77777777" w:rsidR="00F05EBA" w:rsidRPr="00872143" w:rsidRDefault="00F05EBA" w:rsidP="00F05EBA">
      <w:pPr>
        <w:pStyle w:val="Szvegtrzs"/>
        <w:keepNext/>
        <w:jc w:val="center"/>
        <w:rPr>
          <w:color w:val="000000" w:themeColor="text1"/>
          <w:sz w:val="22"/>
          <w:szCs w:val="22"/>
        </w:rPr>
      </w:pPr>
    </w:p>
    <w:p w14:paraId="2781A7CF" w14:textId="77777777" w:rsidR="00C35AD2" w:rsidRPr="00872143" w:rsidRDefault="00B74A97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proofErr w:type="gramStart"/>
      <w:r w:rsidRPr="00872143">
        <w:rPr>
          <w:b/>
          <w:color w:val="000000" w:themeColor="text1"/>
          <w:sz w:val="22"/>
          <w:szCs w:val="22"/>
        </w:rPr>
        <w:t>Automatikus</w:t>
      </w:r>
      <w:proofErr w:type="gramEnd"/>
      <w:r w:rsidRPr="00872143">
        <w:rPr>
          <w:b/>
          <w:color w:val="000000" w:themeColor="text1"/>
          <w:sz w:val="22"/>
          <w:szCs w:val="22"/>
        </w:rPr>
        <w:t xml:space="preserve"> érvénytelenség</w:t>
      </w:r>
    </w:p>
    <w:p w14:paraId="340F6E51" w14:textId="77777777" w:rsidR="00C35AD2" w:rsidRPr="00872143" w:rsidRDefault="00C35AD2" w:rsidP="00872143">
      <w:pPr>
        <w:pStyle w:val="Szvegtrzs"/>
        <w:keepNext/>
        <w:ind w:left="284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Papír alapon benyújtott pályázat esetén </w:t>
      </w:r>
      <w:proofErr w:type="gramStart"/>
      <w:r w:rsidRPr="00872143">
        <w:rPr>
          <w:color w:val="000000" w:themeColor="text1"/>
          <w:sz w:val="22"/>
          <w:szCs w:val="22"/>
        </w:rPr>
        <w:t>automatikusan</w:t>
      </w:r>
      <w:proofErr w:type="gramEnd"/>
      <w:r w:rsidRPr="00872143">
        <w:rPr>
          <w:color w:val="000000" w:themeColor="text1"/>
          <w:sz w:val="22"/>
          <w:szCs w:val="22"/>
        </w:rPr>
        <w:t xml:space="preserve"> érvénytelen a pályázat, ha:</w:t>
      </w:r>
    </w:p>
    <w:p w14:paraId="4F07E328" w14:textId="77777777" w:rsidR="00073712" w:rsidRPr="00872143" w:rsidRDefault="00073712" w:rsidP="000D394A">
      <w:pPr>
        <w:pStyle w:val="Szvegtrzs"/>
        <w:keepNext/>
        <w:numPr>
          <w:ilvl w:val="0"/>
          <w:numId w:val="55"/>
        </w:numPr>
        <w:ind w:left="567" w:hanging="141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 a dokumentáció kötése nem felel meg a VI. fejezetben előírt roncsolással bontható kötésnek, vagy</w:t>
      </w:r>
    </w:p>
    <w:p w14:paraId="7CA2452D" w14:textId="77777777" w:rsidR="00F05EBA" w:rsidRPr="00872143" w:rsidRDefault="00073712" w:rsidP="000D394A">
      <w:pPr>
        <w:pStyle w:val="Szvegtrzs"/>
        <w:keepNext/>
        <w:numPr>
          <w:ilvl w:val="0"/>
          <w:numId w:val="55"/>
        </w:numPr>
        <w:ind w:left="567" w:hanging="141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 hiányzik a roncsolással bontható lezárás. Ebben az esetben hiánypótlásra sem kerül sor.</w:t>
      </w:r>
      <w:r w:rsidR="006928CA" w:rsidRPr="00872143">
        <w:rPr>
          <w:color w:val="000000" w:themeColor="text1"/>
          <w:sz w:val="22"/>
          <w:szCs w:val="22"/>
        </w:rPr>
        <w:t xml:space="preserve"> Az </w:t>
      </w:r>
      <w:proofErr w:type="gramStart"/>
      <w:r w:rsidR="006928CA" w:rsidRPr="00872143">
        <w:rPr>
          <w:color w:val="000000" w:themeColor="text1"/>
          <w:sz w:val="22"/>
          <w:szCs w:val="22"/>
        </w:rPr>
        <w:t>automatikusan</w:t>
      </w:r>
      <w:proofErr w:type="gramEnd"/>
      <w:r w:rsidR="006928CA" w:rsidRPr="00872143">
        <w:rPr>
          <w:color w:val="000000" w:themeColor="text1"/>
          <w:sz w:val="22"/>
          <w:szCs w:val="22"/>
        </w:rPr>
        <w:t xml:space="preserve"> érvénytelen pályázatok esetében a pályázó részére további ügyintézés nem történik, a formai érvénytelenséget a Bizottság a döntéshozatal során rögzíti. </w:t>
      </w:r>
      <w:r w:rsidRPr="00872143">
        <w:rPr>
          <w:color w:val="000000" w:themeColor="text1"/>
          <w:sz w:val="22"/>
          <w:szCs w:val="22"/>
        </w:rPr>
        <w:t xml:space="preserve"> </w:t>
      </w:r>
    </w:p>
    <w:p w14:paraId="7844D2C5" w14:textId="77777777" w:rsidR="007548F8" w:rsidRPr="00872143" w:rsidRDefault="00F05EBA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hiánypótlás</w:t>
      </w:r>
      <w:r w:rsidR="007548F8" w:rsidRPr="00872143">
        <w:rPr>
          <w:color w:val="000000" w:themeColor="text1"/>
          <w:sz w:val="22"/>
          <w:szCs w:val="22"/>
        </w:rPr>
        <w:t>ra a felhívás kézhezvételétől számított 5 munkanapon belül van lehetőség:</w:t>
      </w:r>
    </w:p>
    <w:p w14:paraId="0356C07D" w14:textId="77777777" w:rsidR="008C605E" w:rsidRPr="009B2342" w:rsidRDefault="008C605E" w:rsidP="000D394A">
      <w:pPr>
        <w:pStyle w:val="Szvegtrzs"/>
        <w:keepNext/>
        <w:ind w:left="993" w:hanging="567"/>
        <w:rPr>
          <w:color w:val="000000" w:themeColor="text1"/>
          <w:sz w:val="22"/>
          <w:szCs w:val="22"/>
        </w:rPr>
      </w:pPr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• </w:t>
      </w:r>
      <w:proofErr w:type="gramStart"/>
      <w:r w:rsidRPr="00872143">
        <w:rPr>
          <w:rFonts w:eastAsiaTheme="minorEastAsia"/>
          <w:b/>
          <w:bCs/>
          <w:sz w:val="22"/>
          <w:szCs w:val="22"/>
          <w:lang w:eastAsia="hu-HU"/>
        </w:rPr>
        <w:t>személyesen</w:t>
      </w:r>
      <w:proofErr w:type="gramEnd"/>
      <w:r w:rsidRPr="00872143">
        <w:rPr>
          <w:rFonts w:eastAsiaTheme="minorEastAsia"/>
          <w:sz w:val="22"/>
          <w:szCs w:val="22"/>
          <w:lang w:eastAsia="hu-HU"/>
        </w:rPr>
        <w:t xml:space="preserve">, az Önkormányzati Ügyfélszolgálatokon, </w:t>
      </w:r>
    </w:p>
    <w:p w14:paraId="322324B2" w14:textId="77777777" w:rsidR="008C605E" w:rsidRPr="00872143" w:rsidRDefault="008C605E" w:rsidP="000D394A">
      <w:pPr>
        <w:pStyle w:val="Szvegtrzs"/>
        <w:keepNext/>
        <w:ind w:left="567" w:hanging="141"/>
        <w:rPr>
          <w:rFonts w:eastAsiaTheme="minorEastAsia"/>
          <w:sz w:val="22"/>
          <w:szCs w:val="22"/>
          <w:lang w:eastAsia="hu-HU"/>
        </w:rPr>
      </w:pPr>
      <w:r w:rsidRPr="00872143">
        <w:rPr>
          <w:rFonts w:eastAsiaTheme="minorEastAsia"/>
          <w:b/>
          <w:bCs/>
          <w:sz w:val="22"/>
          <w:szCs w:val="22"/>
          <w:lang w:eastAsia="hu-HU"/>
        </w:rPr>
        <w:t>•</w:t>
      </w:r>
      <w:r w:rsidR="000D394A">
        <w:rPr>
          <w:rFonts w:eastAsiaTheme="minorEastAsia"/>
          <w:b/>
          <w:bCs/>
          <w:sz w:val="22"/>
          <w:szCs w:val="22"/>
          <w:lang w:eastAsia="hu-HU"/>
        </w:rPr>
        <w:t xml:space="preserve"> </w:t>
      </w:r>
      <w:proofErr w:type="gramStart"/>
      <w:r w:rsidRPr="00872143">
        <w:rPr>
          <w:rFonts w:eastAsiaTheme="minorEastAsia"/>
          <w:b/>
          <w:bCs/>
          <w:sz w:val="22"/>
          <w:szCs w:val="22"/>
          <w:lang w:eastAsia="hu-HU"/>
        </w:rPr>
        <w:t>elektronikus</w:t>
      </w:r>
      <w:proofErr w:type="gramEnd"/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 úton</w:t>
      </w:r>
      <w:r w:rsidRPr="00872143">
        <w:rPr>
          <w:rFonts w:eastAsiaTheme="minorEastAsia"/>
          <w:sz w:val="22"/>
          <w:szCs w:val="22"/>
          <w:lang w:eastAsia="hu-HU"/>
        </w:rPr>
        <w:t>, e</w:t>
      </w:r>
      <w:r w:rsidRPr="00872143">
        <w:rPr>
          <w:rFonts w:eastAsiaTheme="minorEastAsia"/>
          <w:sz w:val="22"/>
          <w:szCs w:val="22"/>
          <w:lang w:eastAsia="hu-HU"/>
        </w:rPr>
        <w:noBreakHyphen/>
        <w:t>papíron, vagy – e</w:t>
      </w:r>
      <w:r w:rsidRPr="00872143">
        <w:rPr>
          <w:rFonts w:eastAsiaTheme="minorEastAsia"/>
          <w:sz w:val="22"/>
          <w:szCs w:val="22"/>
          <w:lang w:eastAsia="hu-HU"/>
        </w:rPr>
        <w:noBreakHyphen/>
        <w:t xml:space="preserve">mailben. A </w:t>
      </w:r>
      <w:proofErr w:type="gramStart"/>
      <w:r w:rsidRPr="00872143">
        <w:rPr>
          <w:rFonts w:eastAsiaTheme="minorEastAsia"/>
          <w:sz w:val="22"/>
          <w:szCs w:val="22"/>
          <w:lang w:eastAsia="hu-HU"/>
        </w:rPr>
        <w:t>dokumentumok</w:t>
      </w:r>
      <w:proofErr w:type="gramEnd"/>
      <w:r w:rsidRPr="00872143">
        <w:rPr>
          <w:rFonts w:eastAsiaTheme="minorEastAsia"/>
          <w:sz w:val="22"/>
          <w:szCs w:val="22"/>
          <w:lang w:eastAsia="hu-HU"/>
        </w:rPr>
        <w:t xml:space="preserve"> </w:t>
      </w:r>
      <w:r w:rsidRPr="00872143">
        <w:rPr>
          <w:rFonts w:eastAsiaTheme="minorEastAsia"/>
          <w:b/>
          <w:bCs/>
          <w:sz w:val="22"/>
          <w:szCs w:val="22"/>
          <w:lang w:eastAsia="hu-HU"/>
        </w:rPr>
        <w:t>PDF formátumban</w:t>
      </w:r>
      <w:r w:rsidRPr="00872143">
        <w:rPr>
          <w:rFonts w:eastAsiaTheme="minorEastAsia"/>
          <w:sz w:val="22"/>
          <w:szCs w:val="22"/>
          <w:lang w:eastAsia="hu-HU"/>
        </w:rPr>
        <w:t xml:space="preserve"> küldendők. </w:t>
      </w:r>
    </w:p>
    <w:p w14:paraId="09439DBB" w14:textId="77777777" w:rsidR="00F05EBA" w:rsidRPr="00872143" w:rsidRDefault="008C605E" w:rsidP="007548F8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A benyújtott </w:t>
      </w:r>
      <w:proofErr w:type="gramStart"/>
      <w:r w:rsidRPr="00872143">
        <w:rPr>
          <w:rFonts w:eastAsiaTheme="minorEastAsia"/>
          <w:b/>
          <w:bCs/>
          <w:sz w:val="22"/>
          <w:szCs w:val="22"/>
          <w:lang w:eastAsia="hu-HU"/>
        </w:rPr>
        <w:t>dokumentumok</w:t>
      </w:r>
      <w:proofErr w:type="gramEnd"/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 hitelességéért a pályázó felel</w:t>
      </w:r>
      <w:r w:rsidRPr="00872143">
        <w:rPr>
          <w:rFonts w:eastAsiaTheme="minorEastAsia"/>
          <w:sz w:val="22"/>
          <w:szCs w:val="22"/>
          <w:lang w:eastAsia="hu-HU"/>
        </w:rPr>
        <w:t>; mind papír alapú, mind elektronikusan benyújtott dokumentumok esetén</w:t>
      </w:r>
      <w:r w:rsidR="00CD3798" w:rsidRPr="00872143">
        <w:rPr>
          <w:rFonts w:eastAsiaTheme="minorEastAsia"/>
          <w:sz w:val="22"/>
          <w:szCs w:val="22"/>
          <w:lang w:eastAsia="hu-HU"/>
        </w:rPr>
        <w:t>.</w:t>
      </w:r>
      <w:r w:rsidRPr="00872143">
        <w:rPr>
          <w:rFonts w:eastAsiaTheme="minorEastAsia"/>
          <w:sz w:val="22"/>
          <w:szCs w:val="22"/>
          <w:lang w:eastAsia="hu-HU"/>
        </w:rPr>
        <w:t xml:space="preserve"> </w:t>
      </w:r>
      <w:r w:rsidR="00F05EBA" w:rsidRPr="009B2342">
        <w:rPr>
          <w:sz w:val="22"/>
          <w:szCs w:val="22"/>
        </w:rPr>
        <w:t>A</w:t>
      </w:r>
      <w:r w:rsidR="00F06EC0" w:rsidRPr="009B2342">
        <w:rPr>
          <w:sz w:val="22"/>
          <w:szCs w:val="22"/>
        </w:rPr>
        <w:t>z elektronikus úton megküldött</w:t>
      </w:r>
      <w:r w:rsidR="00F05EBA" w:rsidRPr="008F6197">
        <w:rPr>
          <w:sz w:val="22"/>
          <w:szCs w:val="22"/>
        </w:rPr>
        <w:t xml:space="preserve"> hiánypótlás kézhezvételének napja az a nap, amikor </w:t>
      </w:r>
      <w:r w:rsidR="00F06EC0" w:rsidRPr="00872143">
        <w:rPr>
          <w:sz w:val="22"/>
          <w:szCs w:val="22"/>
        </w:rPr>
        <w:t xml:space="preserve">a </w:t>
      </w:r>
      <w:r w:rsidR="00F05EBA" w:rsidRPr="00872143">
        <w:rPr>
          <w:sz w:val="22"/>
          <w:szCs w:val="22"/>
        </w:rPr>
        <w:t>pályázó az internetes hivatkozást megnyitja. Az internetes hivatkozás megnyitásával elektronikus tértivevény jön létre, amely igazolja, hogy az iratot átvették. Ha a kézbesítési rendszer azt igazolja az Önkormányzat számára, hogy a pályázó az elektronikus úton megküldött iratot az értesítés ellenére nem vette át, akkor az iratot az értesítésigazolásba</w:t>
      </w:r>
      <w:r w:rsidR="001D7AEE" w:rsidRPr="00872143">
        <w:rPr>
          <w:sz w:val="22"/>
          <w:szCs w:val="22"/>
        </w:rPr>
        <w:t>n feltüntetett időpontot követő</w:t>
      </w:r>
      <w:r w:rsidR="00F05EBA" w:rsidRPr="00872143">
        <w:rPr>
          <w:sz w:val="22"/>
          <w:szCs w:val="22"/>
        </w:rPr>
        <w:t xml:space="preserve"> </w:t>
      </w:r>
      <w:r w:rsidR="00E94732" w:rsidRPr="00872143">
        <w:rPr>
          <w:sz w:val="22"/>
          <w:szCs w:val="22"/>
        </w:rPr>
        <w:t xml:space="preserve">3 </w:t>
      </w:r>
      <w:r w:rsidR="00F05EBA" w:rsidRPr="00872143">
        <w:rPr>
          <w:sz w:val="22"/>
          <w:szCs w:val="22"/>
        </w:rPr>
        <w:t>munkanapon belül kézbesítettnek kell tekinteni (</w:t>
      </w:r>
      <w:r w:rsidR="00F05EBA" w:rsidRPr="00872143">
        <w:rPr>
          <w:i/>
          <w:sz w:val="22"/>
          <w:szCs w:val="22"/>
        </w:rPr>
        <w:t>kézbesítési vélelem</w:t>
      </w:r>
      <w:r w:rsidR="00F05EBA" w:rsidRPr="00872143">
        <w:rPr>
          <w:sz w:val="22"/>
          <w:szCs w:val="22"/>
        </w:rPr>
        <w:t xml:space="preserve">). </w:t>
      </w:r>
    </w:p>
    <w:p w14:paraId="0206B2FA" w14:textId="77777777" w:rsidR="0018647B" w:rsidRPr="00872143" w:rsidRDefault="007B1F92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hiánypótlás elmulasztása vagy h</w:t>
      </w:r>
      <w:r w:rsidR="0018647B" w:rsidRPr="00872143">
        <w:rPr>
          <w:color w:val="000000" w:themeColor="text1"/>
          <w:sz w:val="22"/>
          <w:szCs w:val="22"/>
        </w:rPr>
        <w:t xml:space="preserve">atáridőn túl </w:t>
      </w:r>
      <w:r w:rsidRPr="00872143">
        <w:rPr>
          <w:color w:val="000000" w:themeColor="text1"/>
          <w:sz w:val="22"/>
          <w:szCs w:val="22"/>
        </w:rPr>
        <w:t xml:space="preserve">történő benyújtása </w:t>
      </w:r>
      <w:r w:rsidR="0018647B" w:rsidRPr="00872143">
        <w:rPr>
          <w:color w:val="000000" w:themeColor="text1"/>
          <w:sz w:val="22"/>
          <w:szCs w:val="22"/>
        </w:rPr>
        <w:t>a pályázat érvénytelenségét eredményezi.</w:t>
      </w:r>
      <w:r w:rsidR="0018647B" w:rsidRPr="00872143">
        <w:rPr>
          <w:color w:val="000000" w:themeColor="text1"/>
          <w:sz w:val="22"/>
          <w:szCs w:val="22"/>
          <w:u w:val="single"/>
        </w:rPr>
        <w:t xml:space="preserve"> </w:t>
      </w:r>
    </w:p>
    <w:p w14:paraId="560CE275" w14:textId="77777777" w:rsidR="00F05EBA" w:rsidRPr="00872143" w:rsidRDefault="00F05EBA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Hiánypótlásra a megadott határidőkön belül egy alkalommal van lehetőség. A hiánypótlási határidő meghosszabbítására nincs lehetőség.</w:t>
      </w:r>
    </w:p>
    <w:p w14:paraId="475880D7" w14:textId="77777777" w:rsidR="00E73EC2" w:rsidRPr="00872143" w:rsidRDefault="00F05EBA" w:rsidP="000B6741">
      <w:pPr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A pályázatokat a jogszabályi felhatalmazás alapján a Bizottság bírálja el. </w:t>
      </w:r>
    </w:p>
    <w:p w14:paraId="29539CE3" w14:textId="77777777" w:rsidR="00400E16" w:rsidRPr="00872143" w:rsidRDefault="00E73EC2" w:rsidP="000B6741">
      <w:pPr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A nyertes pályázókkal az Önkormányzat támogatási szerződést köt. (</w:t>
      </w:r>
      <w:r w:rsidR="00136579" w:rsidRPr="00872143">
        <w:rPr>
          <w:rFonts w:ascii="Times New Roman" w:hAnsi="Times New Roman" w:cs="Times New Roman"/>
          <w:i/>
          <w:color w:val="000000" w:themeColor="text1"/>
        </w:rPr>
        <w:t>4</w:t>
      </w:r>
      <w:r w:rsidRPr="00872143">
        <w:rPr>
          <w:rFonts w:ascii="Times New Roman" w:hAnsi="Times New Roman" w:cs="Times New Roman"/>
          <w:i/>
          <w:color w:val="000000" w:themeColor="text1"/>
        </w:rPr>
        <w:t>. sz. melléklet Támogatási szerződés – tervezet minta</w:t>
      </w:r>
      <w:r w:rsidRPr="00872143">
        <w:rPr>
          <w:rFonts w:ascii="Times New Roman" w:hAnsi="Times New Roman" w:cs="Times New Roman"/>
          <w:color w:val="000000" w:themeColor="text1"/>
        </w:rPr>
        <w:t xml:space="preserve">). </w:t>
      </w:r>
    </w:p>
    <w:p w14:paraId="07B66FB5" w14:textId="77777777" w:rsidR="00E73EC2" w:rsidRPr="00872143" w:rsidRDefault="00E73EC2" w:rsidP="000B6741">
      <w:pPr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Az elny</w:t>
      </w:r>
      <w:r w:rsidR="00945B72" w:rsidRPr="00872143">
        <w:rPr>
          <w:rFonts w:ascii="Times New Roman" w:hAnsi="Times New Roman" w:cs="Times New Roman"/>
          <w:color w:val="000000" w:themeColor="text1"/>
        </w:rPr>
        <w:t xml:space="preserve">ert pályázati összeg a pályázó személyéhez és a pályázattal érintett ingatlanhoz </w:t>
      </w:r>
      <w:r w:rsidR="000537CE" w:rsidRPr="00872143">
        <w:rPr>
          <w:rFonts w:ascii="Times New Roman" w:hAnsi="Times New Roman" w:cs="Times New Roman"/>
          <w:color w:val="000000" w:themeColor="text1"/>
        </w:rPr>
        <w:t>kötött</w:t>
      </w:r>
      <w:r w:rsidR="00400E16" w:rsidRPr="00872143">
        <w:rPr>
          <w:rFonts w:ascii="Times New Roman" w:hAnsi="Times New Roman" w:cs="Times New Roman"/>
          <w:color w:val="000000" w:themeColor="text1"/>
        </w:rPr>
        <w:t xml:space="preserve">, </w:t>
      </w:r>
      <w:r w:rsidR="00945B72" w:rsidRPr="00872143">
        <w:rPr>
          <w:rFonts w:ascii="Times New Roman" w:hAnsi="Times New Roman" w:cs="Times New Roman"/>
          <w:b/>
          <w:color w:val="000000" w:themeColor="text1"/>
        </w:rPr>
        <w:t>jogutódlásra</w:t>
      </w:r>
      <w:r w:rsidR="000537CE" w:rsidRPr="00872143">
        <w:rPr>
          <w:rFonts w:ascii="Times New Roman" w:hAnsi="Times New Roman" w:cs="Times New Roman"/>
          <w:b/>
          <w:color w:val="000000" w:themeColor="text1"/>
        </w:rPr>
        <w:t xml:space="preserve"> nincs</w:t>
      </w:r>
      <w:r w:rsidR="00A277F6" w:rsidRPr="00872143">
        <w:rPr>
          <w:rFonts w:ascii="Times New Roman" w:hAnsi="Times New Roman" w:cs="Times New Roman"/>
          <w:b/>
          <w:color w:val="000000" w:themeColor="text1"/>
        </w:rPr>
        <w:t xml:space="preserve"> lehetőség</w:t>
      </w:r>
      <w:r w:rsidR="000537CE" w:rsidRPr="00872143">
        <w:rPr>
          <w:rFonts w:ascii="Times New Roman" w:hAnsi="Times New Roman" w:cs="Times New Roman"/>
          <w:color w:val="000000" w:themeColor="text1"/>
        </w:rPr>
        <w:t xml:space="preserve">. </w:t>
      </w:r>
    </w:p>
    <w:p w14:paraId="7CE831EA" w14:textId="77777777" w:rsidR="00F05EBA" w:rsidRPr="00872143" w:rsidRDefault="00F05EBA" w:rsidP="00140B88">
      <w:pPr>
        <w:spacing w:after="60"/>
        <w:rPr>
          <w:rFonts w:ascii="Times New Roman" w:hAnsi="Times New Roman" w:cs="Times New Roman"/>
          <w:b/>
          <w:bCs/>
          <w:color w:val="000000" w:themeColor="text1"/>
        </w:rPr>
      </w:pPr>
    </w:p>
    <w:p w14:paraId="72CFE2EE" w14:textId="77777777" w:rsidR="00F05EBA" w:rsidRPr="00872143" w:rsidRDefault="00BD15F3" w:rsidP="00F05EBA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2143">
        <w:rPr>
          <w:rFonts w:ascii="Times New Roman" w:hAnsi="Times New Roman" w:cs="Times New Roman"/>
          <w:b/>
          <w:bCs/>
          <w:color w:val="000000" w:themeColor="text1"/>
        </w:rPr>
        <w:t>VIII</w:t>
      </w:r>
      <w:r w:rsidR="00F05EBA" w:rsidRPr="00872143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14:paraId="2C41A74B" w14:textId="77777777" w:rsidR="00F05EBA" w:rsidRPr="00872143" w:rsidRDefault="00F05EBA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Támogatási szerződés kötése, megszegésének jogkövetkezményei, elszámolás</w:t>
      </w:r>
    </w:p>
    <w:p w14:paraId="6DBBB233" w14:textId="77777777" w:rsidR="00A277F6" w:rsidRPr="00872143" w:rsidRDefault="00A277F6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</w:p>
    <w:p w14:paraId="54B03315" w14:textId="77777777" w:rsidR="007C5BAA" w:rsidRPr="00872143" w:rsidRDefault="007C5BAA" w:rsidP="00D7137B">
      <w:pPr>
        <w:pStyle w:val="Listaszerbekezds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A támogatás igénybevételének feltétele, hogy az Önkormányzat és a pályázó között a B</w:t>
      </w:r>
      <w:r w:rsidR="001E3EE2" w:rsidRPr="00872143">
        <w:rPr>
          <w:rFonts w:ascii="Times New Roman" w:hAnsi="Times New Roman" w:cs="Times New Roman"/>
          <w:color w:val="000000" w:themeColor="text1"/>
        </w:rPr>
        <w:t xml:space="preserve">izottság által hozott határozat, </w:t>
      </w:r>
      <w:r w:rsidRPr="00872143">
        <w:rPr>
          <w:rFonts w:ascii="Times New Roman" w:hAnsi="Times New Roman" w:cs="Times New Roman"/>
          <w:color w:val="000000" w:themeColor="text1"/>
        </w:rPr>
        <w:t xml:space="preserve">illetve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 xml:space="preserve">ályázó által benyújtott pályázati anyag </w:t>
      </w:r>
      <w:r w:rsidR="00905115" w:rsidRPr="00872143">
        <w:rPr>
          <w:rFonts w:ascii="Times New Roman" w:hAnsi="Times New Roman" w:cs="Times New Roman"/>
          <w:color w:val="000000" w:themeColor="text1"/>
        </w:rPr>
        <w:t>alapján jelen Pályázati Kiírás 4</w:t>
      </w:r>
      <w:r w:rsidRPr="00872143">
        <w:rPr>
          <w:rFonts w:ascii="Times New Roman" w:hAnsi="Times New Roman" w:cs="Times New Roman"/>
          <w:color w:val="000000" w:themeColor="text1"/>
        </w:rPr>
        <w:t>. sz</w:t>
      </w:r>
      <w:r w:rsidR="00247FF1" w:rsidRPr="00872143">
        <w:rPr>
          <w:rFonts w:ascii="Times New Roman" w:hAnsi="Times New Roman" w:cs="Times New Roman"/>
          <w:color w:val="000000" w:themeColor="text1"/>
        </w:rPr>
        <w:t>.</w:t>
      </w:r>
      <w:r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Pr="00872143">
        <w:rPr>
          <w:rFonts w:ascii="Times New Roman" w:hAnsi="Times New Roman" w:cs="Times New Roman"/>
          <w:color w:val="000000" w:themeColor="text1"/>
        </w:rPr>
        <w:lastRenderedPageBreak/>
        <w:t>melléklete szerinti szerződés jöjjön létre.</w:t>
      </w:r>
      <w:r w:rsidR="00D7137B" w:rsidRPr="00872143">
        <w:rPr>
          <w:rFonts w:ascii="Times New Roman" w:hAnsi="Times New Roman" w:cs="Times New Roman"/>
          <w:color w:val="000000" w:themeColor="text1"/>
        </w:rPr>
        <w:t xml:space="preserve"> A szerződésben foglalt munka a későbbiekben nem változtatható, még külön kérésre sem, amennyiben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="00D7137B" w:rsidRPr="00872143">
        <w:rPr>
          <w:rFonts w:ascii="Times New Roman" w:hAnsi="Times New Roman" w:cs="Times New Roman"/>
          <w:color w:val="000000" w:themeColor="text1"/>
        </w:rPr>
        <w:t>ályázó attól eltér, az szerződésszegésnek minősül.</w:t>
      </w:r>
    </w:p>
    <w:p w14:paraId="06A47D7B" w14:textId="77777777" w:rsidR="007C5BAA" w:rsidRPr="00872143" w:rsidRDefault="007C5BAA" w:rsidP="007C5BAA">
      <w:pPr>
        <w:pStyle w:val="Listaszerbekezds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Amennyiben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>ályázó a</w:t>
      </w:r>
      <w:r w:rsidR="00905115" w:rsidRPr="00872143">
        <w:rPr>
          <w:rFonts w:ascii="Times New Roman" w:hAnsi="Times New Roman" w:cs="Times New Roman"/>
          <w:color w:val="000000" w:themeColor="text1"/>
        </w:rPr>
        <w:t xml:space="preserve"> Pályázati Kiírás 4</w:t>
      </w:r>
      <w:r w:rsidRPr="00872143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r w:rsidRPr="00872143">
        <w:rPr>
          <w:rFonts w:ascii="Times New Roman" w:hAnsi="Times New Roman" w:cs="Times New Roman"/>
          <w:color w:val="000000" w:themeColor="text1"/>
        </w:rPr>
        <w:t>sz</w:t>
      </w:r>
      <w:proofErr w:type="spellEnd"/>
      <w:r w:rsidRPr="00872143">
        <w:rPr>
          <w:rFonts w:ascii="Times New Roman" w:hAnsi="Times New Roman" w:cs="Times New Roman"/>
          <w:color w:val="000000" w:themeColor="text1"/>
        </w:rPr>
        <w:t xml:space="preserve"> melléklete szerinti szerződésben foglalt adataiban (pl.: bankszámlaszám) változás áll be a pályázat benyújtása és szerződéskötés közötti időben, úgy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 xml:space="preserve">ályázó a változást a bekövetkezte után haladéktalanul, de legkésőbb a változást követő </w:t>
      </w:r>
      <w:r w:rsidRPr="00872143">
        <w:rPr>
          <w:rFonts w:ascii="Times New Roman" w:hAnsi="Times New Roman" w:cs="Times New Roman"/>
          <w:b/>
          <w:color w:val="000000" w:themeColor="text1"/>
        </w:rPr>
        <w:t>10 munkanapon</w:t>
      </w:r>
      <w:r w:rsidRPr="00872143">
        <w:rPr>
          <w:rFonts w:ascii="Times New Roman" w:hAnsi="Times New Roman" w:cs="Times New Roman"/>
          <w:color w:val="000000" w:themeColor="text1"/>
        </w:rPr>
        <w:t xml:space="preserve"> belül köteles bejelenteni és a bejelentést iratokkal igazolni. </w:t>
      </w:r>
    </w:p>
    <w:p w14:paraId="6F6E8AC8" w14:textId="77777777" w:rsidR="007C5BAA" w:rsidRPr="00872143" w:rsidRDefault="007C5BAA" w:rsidP="007C5BAA">
      <w:pPr>
        <w:pStyle w:val="Listaszerbekezds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</w:rPr>
        <w:t xml:space="preserve">A szerződésben foglalt adatok változásában történt változás be nem jelentéséből adódó károkért és hátrányokért a </w:t>
      </w:r>
      <w:r w:rsidR="00A976B2" w:rsidRPr="00872143">
        <w:rPr>
          <w:rFonts w:ascii="Times New Roman" w:hAnsi="Times New Roman" w:cs="Times New Roman"/>
        </w:rPr>
        <w:t>P</w:t>
      </w:r>
      <w:r w:rsidRPr="00872143">
        <w:rPr>
          <w:rFonts w:ascii="Times New Roman" w:hAnsi="Times New Roman" w:cs="Times New Roman"/>
        </w:rPr>
        <w:t>ályázó felel.</w:t>
      </w:r>
    </w:p>
    <w:p w14:paraId="7ECF1636" w14:textId="77777777" w:rsidR="00B97764" w:rsidRPr="00872143" w:rsidRDefault="00F05EBA" w:rsidP="00B97764">
      <w:pPr>
        <w:pStyle w:val="Listaszerbekezds"/>
        <w:numPr>
          <w:ilvl w:val="0"/>
          <w:numId w:val="2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Ha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 xml:space="preserve">ályázó a támogatási szerződés elkészültéről szóló, az </w:t>
      </w:r>
      <w:r w:rsidR="005E5FC7" w:rsidRPr="00872143">
        <w:rPr>
          <w:rFonts w:ascii="Times New Roman" w:hAnsi="Times New Roman" w:cs="Times New Roman"/>
          <w:color w:val="000000" w:themeColor="text1"/>
        </w:rPr>
        <w:t>Osztály</w:t>
      </w:r>
      <w:r w:rsidRPr="00872143">
        <w:rPr>
          <w:rFonts w:ascii="Times New Roman" w:hAnsi="Times New Roman" w:cs="Times New Roman"/>
          <w:color w:val="000000" w:themeColor="text1"/>
        </w:rPr>
        <w:t xml:space="preserve"> által megküldött értesítéstől számított </w:t>
      </w:r>
      <w:r w:rsidRPr="00872143">
        <w:rPr>
          <w:rFonts w:ascii="Times New Roman" w:hAnsi="Times New Roman" w:cs="Times New Roman"/>
          <w:b/>
          <w:color w:val="000000" w:themeColor="text1"/>
        </w:rPr>
        <w:t>22 munkanapon</w:t>
      </w:r>
      <w:r w:rsidRPr="00872143">
        <w:rPr>
          <w:rFonts w:ascii="Times New Roman" w:hAnsi="Times New Roman" w:cs="Times New Roman"/>
          <w:color w:val="000000" w:themeColor="text1"/>
        </w:rPr>
        <w:t xml:space="preserve"> belül a támogatási szerződést nem írja alá, az elállásnak minősül. (</w:t>
      </w:r>
      <w:r w:rsidR="00A05828" w:rsidRPr="00872143">
        <w:rPr>
          <w:rFonts w:ascii="Times New Roman" w:hAnsi="Times New Roman" w:cs="Times New Roman"/>
          <w:i/>
        </w:rPr>
        <w:t>Az elektronikus úton megküldött</w:t>
      </w:r>
      <w:r w:rsidRPr="00872143">
        <w:rPr>
          <w:rFonts w:ascii="Times New Roman" w:hAnsi="Times New Roman" w:cs="Times New Roman"/>
          <w:i/>
        </w:rPr>
        <w:t xml:space="preserve"> értesítés kézhezvételének napja az a nap, amikor pályázó az internetes hivatkozást megnyitja. Az internetes hivatkozás megnyitásával elektronikus tértivevény jön létre, amely igazolja, hogy az iratot átvették. Ha a kézbesítési rendszer azt igazolja az Önkormányzat számára, hogy a pályázó az elektronikus úton megküldött iratot az értesítés ellenére nem vette át, akkor az iratot az értesítésigazolásban feltüntetett időpontot követő 5 munkanapon belül kézbesítettnek kell tekinteni (kézbesítési vélelem)</w:t>
      </w:r>
      <w:r w:rsidR="00247FF1" w:rsidRPr="00872143">
        <w:rPr>
          <w:rFonts w:ascii="Times New Roman" w:hAnsi="Times New Roman" w:cs="Times New Roman"/>
          <w:color w:val="000000" w:themeColor="text1"/>
        </w:rPr>
        <w:t>.</w:t>
      </w:r>
      <w:r w:rsidR="00B97764" w:rsidRPr="00872143">
        <w:rPr>
          <w:rFonts w:ascii="Times New Roman" w:hAnsi="Times New Roman" w:cs="Times New Roman"/>
          <w:color w:val="000000" w:themeColor="text1"/>
        </w:rPr>
        <w:t xml:space="preserve"> </w:t>
      </w:r>
    </w:p>
    <w:p w14:paraId="699403AF" w14:textId="77777777" w:rsidR="00257447" w:rsidRPr="00872143" w:rsidRDefault="00AE7AAD" w:rsidP="00B97764">
      <w:pPr>
        <w:pStyle w:val="Listaszerbekezds"/>
        <w:numPr>
          <w:ilvl w:val="0"/>
          <w:numId w:val="2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A támogatási szerződés</w:t>
      </w:r>
      <w:r w:rsidR="006205BE" w:rsidRPr="00872143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257447" w:rsidRPr="00872143">
        <w:rPr>
          <w:rFonts w:ascii="Times New Roman" w:hAnsi="Times New Roman" w:cs="Times New Roman"/>
          <w:b/>
          <w:color w:val="000000" w:themeColor="text1"/>
        </w:rPr>
        <w:t>átvétele</w:t>
      </w:r>
    </w:p>
    <w:p w14:paraId="6E5E4A55" w14:textId="77777777" w:rsidR="00257447" w:rsidRPr="00872143" w:rsidRDefault="00257447" w:rsidP="001B0F1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72143">
        <w:rPr>
          <w:rFonts w:ascii="Times New Roman" w:hAnsi="Times New Roman" w:cs="Times New Roman"/>
          <w:color w:val="000000" w:themeColor="text1"/>
        </w:rPr>
        <w:t>támogatási</w:t>
      </w:r>
      <w:proofErr w:type="gramEnd"/>
      <w:r w:rsidRPr="00872143">
        <w:rPr>
          <w:rFonts w:ascii="Times New Roman" w:hAnsi="Times New Roman" w:cs="Times New Roman"/>
          <w:color w:val="000000" w:themeColor="text1"/>
        </w:rPr>
        <w:t xml:space="preserve"> szerződés mindkét fél által aláírt példányát a pályázó az alábbi módon veheti át: </w:t>
      </w:r>
    </w:p>
    <w:p w14:paraId="32567F17" w14:textId="77777777" w:rsidR="00257447" w:rsidRPr="00872143" w:rsidRDefault="00257447" w:rsidP="001B0F1C">
      <w:pPr>
        <w:pStyle w:val="Listaszerbekezds"/>
        <w:numPr>
          <w:ilvl w:val="0"/>
          <w:numId w:val="57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Papíron benyújtott pályázat esetén</w:t>
      </w:r>
    </w:p>
    <w:p w14:paraId="3B565186" w14:textId="77777777" w:rsidR="00257447" w:rsidRPr="00872143" w:rsidRDefault="00257447" w:rsidP="001B0F1C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</w:rPr>
        <w:t>A támogatási szerződés minden fél által aláírt példányának elkészültéről a Pályázó e</w:t>
      </w:r>
      <w:r w:rsidRPr="00872143">
        <w:rPr>
          <w:rFonts w:ascii="Times New Roman" w:hAnsi="Times New Roman" w:cs="Times New Roman"/>
        </w:rPr>
        <w:noBreakHyphen/>
        <w:t xml:space="preserve">mailben értesítést kap. </w:t>
      </w:r>
      <w:r w:rsidRPr="009B2342">
        <w:rPr>
          <w:rFonts w:ascii="Times New Roman" w:hAnsi="Times New Roman" w:cs="Times New Roman"/>
          <w:color w:val="000000" w:themeColor="text1"/>
        </w:rPr>
        <w:t>A támogatási szerződés egy példányát a pályázó az Ügyfélszolgálaton (1076 B</w:t>
      </w:r>
      <w:r w:rsidRPr="008F6197">
        <w:rPr>
          <w:rFonts w:ascii="Times New Roman" w:hAnsi="Times New Roman" w:cs="Times New Roman"/>
          <w:color w:val="000000" w:themeColor="text1"/>
        </w:rPr>
        <w:t>udapest, Garay utca 5.) személyesen ve</w:t>
      </w:r>
      <w:r w:rsidRPr="00872143">
        <w:rPr>
          <w:rFonts w:ascii="Times New Roman" w:hAnsi="Times New Roman" w:cs="Times New Roman"/>
          <w:color w:val="000000" w:themeColor="text1"/>
        </w:rPr>
        <w:t xml:space="preserve">heti át, amelyről igazolás készül. </w:t>
      </w:r>
    </w:p>
    <w:p w14:paraId="7982560C" w14:textId="77777777" w:rsidR="00257447" w:rsidRPr="00872143" w:rsidRDefault="00257447" w:rsidP="00140CC2">
      <w:pPr>
        <w:pStyle w:val="Listaszerbekezds"/>
        <w:numPr>
          <w:ilvl w:val="0"/>
          <w:numId w:val="57"/>
        </w:numPr>
        <w:suppressAutoHyphens/>
        <w:spacing w:after="0" w:line="240" w:lineRule="auto"/>
        <w:ind w:left="567" w:hanging="141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E-papíron benyújtott pályázat esetén</w:t>
      </w:r>
    </w:p>
    <w:p w14:paraId="182BF86F" w14:textId="77777777" w:rsidR="00646E12" w:rsidRPr="00872143" w:rsidRDefault="004F1A75" w:rsidP="001B0F1C">
      <w:pPr>
        <w:pStyle w:val="Listaszerbekezds"/>
        <w:numPr>
          <w:ilvl w:val="0"/>
          <w:numId w:val="64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A mindkét fél által aláírt támogatási szerződés a pályázó részére Ügyfélkapun keresztül kerül megküldésre. Az elektronikus kézbesítés visszaigazolása igazolja az átvételt. </w:t>
      </w:r>
      <w:r w:rsidRPr="00872143">
        <w:rPr>
          <w:rFonts w:ascii="Times New Roman" w:hAnsi="Times New Roman" w:cs="Times New Roman"/>
        </w:rPr>
        <w:t xml:space="preserve">Ha a Pályázó az elektronikus küldeményt nem nyitja meg, a kézbesítési vélelem alapján a küldemény a feladást követő 5. munkanapon kézbesítettnek minősül. </w:t>
      </w:r>
      <w:r w:rsidR="00F05EBA" w:rsidRPr="009B2342">
        <w:rPr>
          <w:rFonts w:ascii="Times New Roman" w:hAnsi="Times New Roman" w:cs="Times New Roman"/>
          <w:color w:val="000000" w:themeColor="text1"/>
        </w:rPr>
        <w:t xml:space="preserve">A pályázattól való esetleges visszalépési szándékot a </w:t>
      </w:r>
      <w:proofErr w:type="gramStart"/>
      <w:r w:rsidR="00BF237E" w:rsidRPr="009B2342">
        <w:rPr>
          <w:rFonts w:ascii="Times New Roman" w:hAnsi="Times New Roman" w:cs="Times New Roman"/>
          <w:color w:val="000000" w:themeColor="text1"/>
        </w:rPr>
        <w:t>magánszemély</w:t>
      </w:r>
      <w:r w:rsidR="00FE6142" w:rsidRPr="008F6197">
        <w:rPr>
          <w:rFonts w:ascii="Times New Roman" w:hAnsi="Times New Roman" w:cs="Times New Roman"/>
          <w:color w:val="000000" w:themeColor="text1"/>
        </w:rPr>
        <w:t xml:space="preserve"> </w:t>
      </w:r>
      <w:r w:rsidR="00F05EBA" w:rsidRPr="008F6197">
        <w:rPr>
          <w:rFonts w:ascii="Times New Roman" w:hAnsi="Times New Roman" w:cs="Times New Roman"/>
          <w:color w:val="000000" w:themeColor="text1"/>
        </w:rPr>
        <w:t>írásban</w:t>
      </w:r>
      <w:proofErr w:type="gramEnd"/>
      <w:r w:rsidR="00F05EBA" w:rsidRPr="008F6197">
        <w:rPr>
          <w:rFonts w:ascii="Times New Roman" w:hAnsi="Times New Roman" w:cs="Times New Roman"/>
          <w:color w:val="000000" w:themeColor="text1"/>
        </w:rPr>
        <w:t xml:space="preserve"> köteles jelezni az </w:t>
      </w:r>
      <w:r w:rsidR="005E5FC7" w:rsidRPr="00872143">
        <w:rPr>
          <w:rFonts w:ascii="Times New Roman" w:hAnsi="Times New Roman" w:cs="Times New Roman"/>
          <w:color w:val="000000" w:themeColor="text1"/>
        </w:rPr>
        <w:t>Osztály</w:t>
      </w:r>
      <w:r w:rsidR="00F05EBA" w:rsidRPr="00872143">
        <w:rPr>
          <w:rFonts w:ascii="Times New Roman" w:hAnsi="Times New Roman" w:cs="Times New Roman"/>
          <w:color w:val="000000" w:themeColor="text1"/>
        </w:rPr>
        <w:t xml:space="preserve"> felé. </w:t>
      </w:r>
      <w:r w:rsidR="001C38B8" w:rsidRPr="00872143">
        <w:rPr>
          <w:rFonts w:ascii="Times New Roman" w:hAnsi="Times New Roman" w:cs="Times New Roman"/>
        </w:rPr>
        <w:t xml:space="preserve"> A támogatási szerződés aláírását követően a Pályázó indokolt esetben – különösen akkor, ha a kivitelező szakmai nyilatkozata szerint a műanyag nyílászáró műszakilag nem megvalósítható – egyedi kérelemmel kérheti a nyílászáró típusának módosítását műanyag helyett fa szerkezetre. A támogatási összeg nem módosítható. A kérelmet írásban kell benyújtani, a szükséges szakmai indoklással és </w:t>
      </w:r>
      <w:proofErr w:type="gramStart"/>
      <w:r w:rsidR="001C38B8" w:rsidRPr="00872143">
        <w:rPr>
          <w:rFonts w:ascii="Times New Roman" w:hAnsi="Times New Roman" w:cs="Times New Roman"/>
        </w:rPr>
        <w:t>dokumentumokkal</w:t>
      </w:r>
      <w:proofErr w:type="gramEnd"/>
      <w:r w:rsidR="001C38B8" w:rsidRPr="00872143">
        <w:rPr>
          <w:rFonts w:ascii="Times New Roman" w:hAnsi="Times New Roman" w:cs="Times New Roman"/>
        </w:rPr>
        <w:t xml:space="preserve"> együtt. A kérelem elbírálásáról a Kerületfejlesztési és Főépítész Osztály dönt.</w:t>
      </w:r>
      <w:r w:rsidR="00646E12" w:rsidRPr="00872143">
        <w:rPr>
          <w:rFonts w:ascii="Times New Roman" w:hAnsi="Times New Roman" w:cs="Times New Roman"/>
        </w:rPr>
        <w:t xml:space="preserve"> </w:t>
      </w:r>
    </w:p>
    <w:p w14:paraId="69E6675B" w14:textId="77777777" w:rsidR="00646E12" w:rsidRPr="00872143" w:rsidRDefault="00646E12" w:rsidP="00872143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9B2342">
        <w:rPr>
          <w:rFonts w:ascii="Times New Roman" w:hAnsi="Times New Roman" w:cs="Times New Roman"/>
          <w:color w:val="000000" w:themeColor="text1"/>
        </w:rPr>
        <w:t>Szakmai indoklás lehet:</w:t>
      </w:r>
    </w:p>
    <w:p w14:paraId="4717EE44" w14:textId="77777777" w:rsidR="00646E12" w:rsidRPr="00872143" w:rsidRDefault="00646E12" w:rsidP="001B0F1C">
      <w:pPr>
        <w:pStyle w:val="Listaszerbekezds"/>
        <w:numPr>
          <w:ilvl w:val="0"/>
          <w:numId w:val="6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műanyag nyílászáró műszakilag nem gyártható le (pl.: túl nagy méret, nem tartható a statikai merevség, nem gyártható a kívánt osztással).</w:t>
      </w:r>
    </w:p>
    <w:p w14:paraId="7C1C893B" w14:textId="77777777" w:rsidR="00646E12" w:rsidRPr="00872143" w:rsidRDefault="00646E12" w:rsidP="001B0F1C">
      <w:pPr>
        <w:pStyle w:val="Listaszerbekezds"/>
        <w:numPr>
          <w:ilvl w:val="0"/>
          <w:numId w:val="6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műanyag nyílászáró nem építhető be biztonsággal (pl.: a falnyílás mérete, szerkezete vagy állapota miatt nem illeszthető). </w:t>
      </w:r>
    </w:p>
    <w:p w14:paraId="6DC9972A" w14:textId="77777777" w:rsidR="006B135F" w:rsidRPr="00872143" w:rsidRDefault="001962E5" w:rsidP="00872143">
      <w:pPr>
        <w:pStyle w:val="Listaszerbekezds"/>
        <w:numPr>
          <w:ilvl w:val="0"/>
          <w:numId w:val="6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kérelem benyújtásához a 7. számú mellékletet a pályázó és a kivitelező által pontosan kitöltve kell benyújtani postai úton, személyesen az Ügyfélszolgálaton, vagy elektronikus úton, e</w:t>
      </w:r>
      <w:r w:rsidRPr="00872143">
        <w:rPr>
          <w:rFonts w:ascii="Times New Roman" w:hAnsi="Times New Roman" w:cs="Times New Roman"/>
        </w:rPr>
        <w:noBreakHyphen/>
        <w:t>papíron keresztül.</w:t>
      </w:r>
    </w:p>
    <w:p w14:paraId="69B9147A" w14:textId="77777777" w:rsidR="00462919" w:rsidRPr="008F6197" w:rsidRDefault="007C5BAA" w:rsidP="00872143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  <w:u w:val="single"/>
        </w:rPr>
        <w:t>A költségve</w:t>
      </w:r>
      <w:r w:rsidR="00247FF1" w:rsidRPr="00872143">
        <w:rPr>
          <w:rFonts w:ascii="Times New Roman" w:hAnsi="Times New Roman" w:cs="Times New Roman"/>
          <w:color w:val="000000" w:themeColor="text1"/>
          <w:u w:val="single"/>
        </w:rPr>
        <w:t>tési támogatások felhasználását –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ha ennek a mindenkor hatályos közbeszerzésekről szóló törvény</w:t>
      </w:r>
      <w:r w:rsidRPr="00872143">
        <w:rPr>
          <w:rFonts w:ascii="Times New Roman" w:hAnsi="Times New Roman" w:cs="Times New Roman"/>
          <w:color w:val="000000" w:themeColor="text1"/>
        </w:rPr>
        <w:t xml:space="preserve"> szerinti feltételei fennállnak</w:t>
      </w:r>
      <w:r w:rsidR="00247FF1"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="00247FF1" w:rsidRPr="00872143">
        <w:rPr>
          <w:rFonts w:ascii="Times New Roman" w:hAnsi="Times New Roman" w:cs="Times New Roman"/>
          <w:i/>
          <w:color w:val="000000" w:themeColor="text1"/>
        </w:rPr>
        <w:t>–</w:t>
      </w:r>
      <w:r w:rsidR="00247FF1"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Pr="00872143">
        <w:rPr>
          <w:rFonts w:ascii="Times New Roman" w:hAnsi="Times New Roman" w:cs="Times New Roman"/>
          <w:color w:val="000000" w:themeColor="text1"/>
        </w:rPr>
        <w:t>közbeszerzés alkalmazásához kell kötni és a mindenkor hatályos közbeszerzésekről</w:t>
      </w:r>
      <w:r w:rsidRPr="009B2342">
        <w:rPr>
          <w:rFonts w:ascii="Times New Roman" w:hAnsi="Times New Roman" w:cs="Times New Roman"/>
          <w:color w:val="000000" w:themeColor="text1"/>
        </w:rPr>
        <w:t xml:space="preserve"> szóló törvény rendelkezéseit kell alkalmazni. </w:t>
      </w:r>
    </w:p>
    <w:p w14:paraId="7C536DA6" w14:textId="77777777" w:rsidR="00F05EBA" w:rsidRPr="00872143" w:rsidRDefault="00F05EBA" w:rsidP="00872143">
      <w:pPr>
        <w:pStyle w:val="Listaszerbekezds"/>
        <w:numPr>
          <w:ilvl w:val="0"/>
          <w:numId w:val="68"/>
        </w:numPr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D84FD9">
        <w:rPr>
          <w:rFonts w:ascii="Times New Roman" w:hAnsi="Times New Roman" w:cs="Times New Roman"/>
          <w:color w:val="000000" w:themeColor="text1"/>
          <w:u w:val="single"/>
        </w:rPr>
        <w:t xml:space="preserve">A munkálatokat valamennyi felújítási pályázatnál a szerződés megkötésétől számított </w:t>
      </w:r>
      <w:r w:rsidR="00D7137B" w:rsidRPr="00D84FD9">
        <w:rPr>
          <w:rFonts w:ascii="Times New Roman" w:hAnsi="Times New Roman" w:cs="Times New Roman"/>
          <w:color w:val="000000" w:themeColor="text1"/>
          <w:u w:val="single"/>
        </w:rPr>
        <w:t>365 nap</w:t>
      </w:r>
      <w:r w:rsidRPr="00D84FD9">
        <w:rPr>
          <w:rFonts w:ascii="Times New Roman" w:hAnsi="Times New Roman" w:cs="Times New Roman"/>
          <w:color w:val="000000" w:themeColor="text1"/>
          <w:u w:val="single"/>
        </w:rPr>
        <w:t xml:space="preserve"> al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att be kell fejezni. Előre nem látható okok esetén a </w:t>
      </w:r>
      <w:r w:rsidR="00BF237E" w:rsidRPr="00872143">
        <w:rPr>
          <w:rFonts w:ascii="Times New Roman" w:hAnsi="Times New Roman" w:cs="Times New Roman"/>
          <w:color w:val="000000" w:themeColor="text1"/>
          <w:u w:val="single"/>
        </w:rPr>
        <w:t>magánszemély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a</w:t>
      </w:r>
      <w:r w:rsidR="0034559E" w:rsidRPr="00872143">
        <w:rPr>
          <w:rFonts w:ascii="Times New Roman" w:hAnsi="Times New Roman" w:cs="Times New Roman"/>
          <w:color w:val="000000" w:themeColor="text1"/>
          <w:u w:val="single"/>
        </w:rPr>
        <w:t xml:space="preserve"> támogatási szerződésben foglalt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elszámolási határidő lejárta előtt kérheti a határidő meghosszabbítását, amelyről a Bizottság dönt. A határidőt a Bizottság egy alkalommal, legfeljebb </w:t>
      </w:r>
      <w:r w:rsidR="00D7137B" w:rsidRPr="00872143">
        <w:rPr>
          <w:rFonts w:ascii="Times New Roman" w:hAnsi="Times New Roman" w:cs="Times New Roman"/>
          <w:color w:val="000000" w:themeColor="text1"/>
          <w:u w:val="single"/>
        </w:rPr>
        <w:t>180 nappal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hosszabbíthatja meg. Ezen határidők elmulasztása szerződésszegésnek minősül.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="003B4115" w:rsidRPr="00872143">
        <w:rPr>
          <w:rFonts w:ascii="Times New Roman" w:hAnsi="Times New Roman" w:cs="Times New Roman"/>
          <w:color w:val="000000" w:themeColor="text1"/>
        </w:rPr>
        <w:t xml:space="preserve">Amennyiben a 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Pályázó a támogatási szerződés </w:t>
      </w:r>
      <w:r w:rsidR="00EA4079" w:rsidRPr="00872143">
        <w:rPr>
          <w:rFonts w:ascii="Times New Roman" w:hAnsi="Times New Roman" w:cs="Times New Roman"/>
          <w:color w:val="000000" w:themeColor="text1"/>
        </w:rPr>
        <w:t>módosítás</w:t>
      </w:r>
      <w:r w:rsidR="003B4115" w:rsidRPr="00872143">
        <w:rPr>
          <w:rFonts w:ascii="Times New Roman" w:hAnsi="Times New Roman" w:cs="Times New Roman"/>
          <w:color w:val="000000" w:themeColor="text1"/>
        </w:rPr>
        <w:t>a</w:t>
      </w:r>
      <w:r w:rsidR="00EA4079" w:rsidRPr="00872143">
        <w:rPr>
          <w:rFonts w:ascii="Times New Roman" w:hAnsi="Times New Roman" w:cs="Times New Roman"/>
          <w:color w:val="000000" w:themeColor="text1"/>
        </w:rPr>
        <w:t>/hosszabbítás</w:t>
      </w:r>
      <w:r w:rsidR="003B4115" w:rsidRPr="00872143">
        <w:rPr>
          <w:rFonts w:ascii="Times New Roman" w:hAnsi="Times New Roman" w:cs="Times New Roman"/>
          <w:color w:val="000000" w:themeColor="text1"/>
        </w:rPr>
        <w:t xml:space="preserve">a elkészültéről 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szóló, az </w:t>
      </w:r>
      <w:r w:rsidR="005E5FC7" w:rsidRPr="00872143">
        <w:rPr>
          <w:rFonts w:ascii="Times New Roman" w:hAnsi="Times New Roman" w:cs="Times New Roman"/>
          <w:color w:val="000000" w:themeColor="text1"/>
        </w:rPr>
        <w:t>Osztály</w:t>
      </w:r>
      <w:r w:rsidR="003B4115" w:rsidRPr="00872143">
        <w:rPr>
          <w:rFonts w:ascii="Times New Roman" w:hAnsi="Times New Roman" w:cs="Times New Roman"/>
          <w:color w:val="000000" w:themeColor="text1"/>
        </w:rPr>
        <w:t xml:space="preserve"> által megküldött értesítést követő </w:t>
      </w:r>
      <w:r w:rsidR="0029308F" w:rsidRPr="00872143">
        <w:rPr>
          <w:rFonts w:ascii="Times New Roman" w:hAnsi="Times New Roman" w:cs="Times New Roman"/>
          <w:b/>
          <w:color w:val="000000" w:themeColor="text1"/>
        </w:rPr>
        <w:t>22 munkanapon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 belül a támogatási </w:t>
      </w:r>
      <w:proofErr w:type="gramStart"/>
      <w:r w:rsidR="0029308F" w:rsidRPr="00872143">
        <w:rPr>
          <w:rFonts w:ascii="Times New Roman" w:hAnsi="Times New Roman" w:cs="Times New Roman"/>
          <w:color w:val="000000" w:themeColor="text1"/>
        </w:rPr>
        <w:t>szerződés hosszabbítást</w:t>
      </w:r>
      <w:proofErr w:type="gramEnd"/>
      <w:r w:rsidR="0029308F" w:rsidRPr="00872143">
        <w:rPr>
          <w:rFonts w:ascii="Times New Roman" w:hAnsi="Times New Roman" w:cs="Times New Roman"/>
          <w:color w:val="000000" w:themeColor="text1"/>
        </w:rPr>
        <w:t xml:space="preserve"> nem írja alá, az elállásnak minősül.</w:t>
      </w:r>
    </w:p>
    <w:p w14:paraId="27A277A3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284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Az elszámolást a pályázatot lebonyolító</w:t>
      </w:r>
      <w:r w:rsidR="009837EA" w:rsidRPr="00872143">
        <w:rPr>
          <w:color w:val="000000" w:themeColor="text1"/>
          <w:sz w:val="22"/>
          <w:szCs w:val="22"/>
        </w:rPr>
        <w:t xml:space="preserve"> Kerületfejlesztési és Főépítészi </w:t>
      </w:r>
      <w:r w:rsidR="00C474D3" w:rsidRPr="00872143">
        <w:rPr>
          <w:color w:val="000000" w:themeColor="text1"/>
          <w:sz w:val="22"/>
          <w:szCs w:val="22"/>
        </w:rPr>
        <w:t>Osztálynak</w:t>
      </w:r>
      <w:r w:rsidRPr="00872143">
        <w:rPr>
          <w:color w:val="000000" w:themeColor="text1"/>
          <w:sz w:val="22"/>
          <w:szCs w:val="22"/>
        </w:rPr>
        <w:t xml:space="preserve"> címezve kell benyújtani</w:t>
      </w:r>
      <w:r w:rsidR="00A2772B" w:rsidRPr="00872143">
        <w:rPr>
          <w:color w:val="000000" w:themeColor="text1"/>
          <w:sz w:val="22"/>
          <w:szCs w:val="22"/>
        </w:rPr>
        <w:t xml:space="preserve"> </w:t>
      </w:r>
      <w:proofErr w:type="spellStart"/>
      <w:r w:rsidR="00A2772B" w:rsidRPr="00872143">
        <w:rPr>
          <w:color w:val="000000" w:themeColor="text1"/>
          <w:sz w:val="22"/>
          <w:szCs w:val="22"/>
        </w:rPr>
        <w:t>személyesn</w:t>
      </w:r>
      <w:proofErr w:type="spellEnd"/>
      <w:r w:rsidR="00A2772B" w:rsidRPr="00872143">
        <w:rPr>
          <w:color w:val="000000" w:themeColor="text1"/>
          <w:sz w:val="22"/>
          <w:szCs w:val="22"/>
        </w:rPr>
        <w:t xml:space="preserve"> az Ügyfélszolgálaton, postai úton vagy E-papíron (ebben az esetben az Egyéb </w:t>
      </w:r>
      <w:proofErr w:type="gramStart"/>
      <w:r w:rsidR="00A2772B" w:rsidRPr="00872143">
        <w:rPr>
          <w:color w:val="000000" w:themeColor="text1"/>
          <w:sz w:val="22"/>
          <w:szCs w:val="22"/>
        </w:rPr>
        <w:lastRenderedPageBreak/>
        <w:t>kategóriát</w:t>
      </w:r>
      <w:proofErr w:type="gramEnd"/>
      <w:r w:rsidR="00A2772B" w:rsidRPr="00872143">
        <w:rPr>
          <w:color w:val="000000" w:themeColor="text1"/>
          <w:sz w:val="22"/>
          <w:szCs w:val="22"/>
        </w:rPr>
        <w:t xml:space="preserve"> kell kiválasztani)</w:t>
      </w:r>
      <w:r w:rsidRPr="00872143">
        <w:rPr>
          <w:color w:val="000000" w:themeColor="text1"/>
          <w:sz w:val="22"/>
          <w:szCs w:val="22"/>
        </w:rPr>
        <w:t xml:space="preserve">. </w:t>
      </w:r>
      <w:r w:rsidR="001E0AB7" w:rsidRPr="00872143">
        <w:rPr>
          <w:color w:val="000000" w:themeColor="text1"/>
          <w:sz w:val="22"/>
          <w:szCs w:val="22"/>
        </w:rPr>
        <w:t xml:space="preserve">A szerződés szerinti szakmai igazolást követően a pénzügyi ellenőrzést, lebonyolítást és kifizetést a Pénzügyi </w:t>
      </w:r>
      <w:r w:rsidR="005E5FC7" w:rsidRPr="00872143">
        <w:rPr>
          <w:color w:val="000000" w:themeColor="text1"/>
          <w:sz w:val="22"/>
          <w:szCs w:val="22"/>
        </w:rPr>
        <w:t>Osztály</w:t>
      </w:r>
      <w:r w:rsidR="001E0AB7" w:rsidRPr="00872143">
        <w:rPr>
          <w:color w:val="000000" w:themeColor="text1"/>
          <w:sz w:val="22"/>
          <w:szCs w:val="22"/>
        </w:rPr>
        <w:t xml:space="preserve"> intézi.</w:t>
      </w:r>
    </w:p>
    <w:p w14:paraId="1ED46549" w14:textId="77777777" w:rsidR="00EF56CE" w:rsidRPr="00872143" w:rsidRDefault="00EF56CE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Ütemezett elszámolásra nincs lehetőség.</w:t>
      </w:r>
    </w:p>
    <w:p w14:paraId="553E566B" w14:textId="77777777" w:rsidR="00402C22" w:rsidRPr="00D84FD9" w:rsidRDefault="00C27AC0" w:rsidP="00872143">
      <w:pPr>
        <w:pStyle w:val="Listaszerbekezds1"/>
        <w:autoSpaceDE w:val="0"/>
        <w:ind w:left="284" w:firstLine="284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 xml:space="preserve">A </w:t>
      </w:r>
      <w:r w:rsidR="00A976B2" w:rsidRPr="00872143">
        <w:rPr>
          <w:sz w:val="22"/>
          <w:szCs w:val="22"/>
        </w:rPr>
        <w:t>P</w:t>
      </w:r>
      <w:r w:rsidRPr="00872143">
        <w:rPr>
          <w:sz w:val="22"/>
          <w:szCs w:val="22"/>
        </w:rPr>
        <w:t xml:space="preserve">ályázó legkésőbb a szerződéskötéstől számított 395 napon belül köteles benyújtani </w:t>
      </w:r>
      <w:r w:rsidR="00402C22" w:rsidRPr="00872143">
        <w:rPr>
          <w:sz w:val="22"/>
          <w:szCs w:val="22"/>
        </w:rPr>
        <w:t xml:space="preserve">az elszámolást. </w:t>
      </w:r>
      <w:r w:rsidR="00402C22" w:rsidRPr="00872143">
        <w:rPr>
          <w:b/>
          <w:sz w:val="22"/>
          <w:szCs w:val="22"/>
        </w:rPr>
        <w:t xml:space="preserve">Az elszámoláshoz az alábbi </w:t>
      </w:r>
      <w:proofErr w:type="gramStart"/>
      <w:r w:rsidR="00402C22" w:rsidRPr="00872143">
        <w:rPr>
          <w:b/>
          <w:sz w:val="22"/>
          <w:szCs w:val="22"/>
        </w:rPr>
        <w:t>dokumentumok</w:t>
      </w:r>
      <w:proofErr w:type="gramEnd"/>
      <w:r w:rsidR="00402C22" w:rsidRPr="00872143">
        <w:rPr>
          <w:b/>
          <w:sz w:val="22"/>
          <w:szCs w:val="22"/>
        </w:rPr>
        <w:t xml:space="preserve"> </w:t>
      </w:r>
      <w:proofErr w:type="spellStart"/>
      <w:r w:rsidR="00402C22" w:rsidRPr="00872143">
        <w:rPr>
          <w:b/>
          <w:sz w:val="22"/>
          <w:szCs w:val="22"/>
        </w:rPr>
        <w:t>csatolandóak</w:t>
      </w:r>
      <w:proofErr w:type="spellEnd"/>
      <w:r w:rsidR="00402C22" w:rsidRPr="00872143">
        <w:rPr>
          <w:b/>
          <w:sz w:val="22"/>
          <w:szCs w:val="22"/>
        </w:rPr>
        <w:t xml:space="preserve"> 2 példányban</w:t>
      </w:r>
      <w:r w:rsidR="00812609" w:rsidRPr="00872143">
        <w:rPr>
          <w:b/>
          <w:sz w:val="22"/>
          <w:szCs w:val="22"/>
        </w:rPr>
        <w:t>:</w:t>
      </w:r>
      <w:r w:rsidR="00402C22" w:rsidRPr="009B2342">
        <w:rPr>
          <w:sz w:val="22"/>
          <w:szCs w:val="22"/>
        </w:rPr>
        <w:t xml:space="preserve"> </w:t>
      </w:r>
      <w:r w:rsidR="00402C22" w:rsidRPr="009B2342">
        <w:rPr>
          <w:color w:val="000000" w:themeColor="text1"/>
          <w:sz w:val="22"/>
          <w:szCs w:val="22"/>
        </w:rPr>
        <w:t>A mindenkori jogszabá</w:t>
      </w:r>
      <w:r w:rsidR="00402C22" w:rsidRPr="00D84FD9">
        <w:rPr>
          <w:color w:val="000000" w:themeColor="text1"/>
          <w:sz w:val="22"/>
          <w:szCs w:val="22"/>
        </w:rPr>
        <w:t xml:space="preserve">lyi előírásoknak megfelelően kitöltött számla/számlák másolata. A </w:t>
      </w:r>
      <w:proofErr w:type="gramStart"/>
      <w:r w:rsidR="00402C22" w:rsidRPr="00D84FD9">
        <w:rPr>
          <w:color w:val="000000" w:themeColor="text1"/>
          <w:sz w:val="22"/>
          <w:szCs w:val="22"/>
        </w:rPr>
        <w:t>számla(</w:t>
      </w:r>
      <w:proofErr w:type="spellStart"/>
      <w:proofErr w:type="gramEnd"/>
      <w:r w:rsidR="00402C22" w:rsidRPr="00D84FD9">
        <w:rPr>
          <w:color w:val="000000" w:themeColor="text1"/>
          <w:sz w:val="22"/>
          <w:szCs w:val="22"/>
        </w:rPr>
        <w:t>ák</w:t>
      </w:r>
      <w:proofErr w:type="spellEnd"/>
      <w:r w:rsidR="00402C22" w:rsidRPr="00D84FD9">
        <w:rPr>
          <w:color w:val="000000" w:themeColor="text1"/>
          <w:sz w:val="22"/>
          <w:szCs w:val="22"/>
        </w:rPr>
        <w:t>) mindkét példányára a pályázónak tollal rá kell írnia a következőket:</w:t>
      </w:r>
    </w:p>
    <w:p w14:paraId="538629DA" w14:textId="77777777"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„</w:t>
      </w:r>
      <w:r w:rsidR="00F424E7"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2026</w:t>
      </w: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. évi VII. kerületi nyílászáró pályázati forrásból támogatva”,</w:t>
      </w:r>
    </w:p>
    <w:p w14:paraId="5D006803" w14:textId="77777777"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az eredetivel mindenben azonos másolat,</w:t>
      </w:r>
    </w:p>
    <w:p w14:paraId="73A3106E" w14:textId="77777777"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</w:t>
      </w:r>
      <w:proofErr w:type="gram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pályázó(</w:t>
      </w:r>
      <w:proofErr w:type="gram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k)</w:t>
      </w:r>
      <w:proofErr w:type="spell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nak</w:t>
      </w:r>
      <w:proofErr w:type="spell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alá kell írniuk a számlamásolatokat,</w:t>
      </w:r>
    </w:p>
    <w:p w14:paraId="51BA47E4" w14:textId="77777777"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Készpénzfizetési számla </w:t>
      </w:r>
      <w:proofErr w:type="gram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esetén</w:t>
      </w:r>
      <w:proofErr w:type="gram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számlán/</w:t>
      </w:r>
      <w:proofErr w:type="spell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kon</w:t>
      </w:r>
      <w:proofErr w:type="spell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fel kell tüntetni, hogy </w:t>
      </w:r>
      <w:r w:rsidRPr="00872143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„fizetve”.</w:t>
      </w:r>
    </w:p>
    <w:p w14:paraId="7264E073" w14:textId="77777777" w:rsidR="00402C22" w:rsidRPr="00872143" w:rsidRDefault="00402C22" w:rsidP="000D394A">
      <w:pPr>
        <w:pStyle w:val="Listaszerbekezds"/>
        <w:numPr>
          <w:ilvl w:val="0"/>
          <w:numId w:val="56"/>
        </w:numPr>
        <w:suppressAutoHyphens/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Nyilatkozat a helyi önkormányzattal szemben fennálló tartozással kapcsolatban (</w:t>
      </w:r>
      <w:r w:rsidRPr="00872143">
        <w:rPr>
          <w:rFonts w:ascii="Times New Roman" w:hAnsi="Times New Roman" w:cs="Times New Roman"/>
          <w:i/>
          <w:color w:val="000000" w:themeColor="text1"/>
        </w:rPr>
        <w:t>5. számú melléklet</w:t>
      </w:r>
      <w:r w:rsidRPr="00872143">
        <w:rPr>
          <w:rFonts w:ascii="Times New Roman" w:hAnsi="Times New Roman" w:cs="Times New Roman"/>
          <w:color w:val="000000" w:themeColor="text1"/>
        </w:rPr>
        <w:t xml:space="preserve">) </w:t>
      </w:r>
    </w:p>
    <w:p w14:paraId="230387D3" w14:textId="77777777" w:rsidR="00402C22" w:rsidRPr="00872143" w:rsidRDefault="00402C22" w:rsidP="000D394A">
      <w:pPr>
        <w:pStyle w:val="Listaszerbekezds"/>
        <w:numPr>
          <w:ilvl w:val="0"/>
          <w:numId w:val="56"/>
        </w:numPr>
        <w:suppressAutoHyphens/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Színes fotódokumentáció az elkészült munkáról.</w:t>
      </w:r>
    </w:p>
    <w:p w14:paraId="597E80CB" w14:textId="77777777" w:rsidR="003D127E" w:rsidRPr="00872143" w:rsidRDefault="00402C22" w:rsidP="00872143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M</w:t>
      </w:r>
      <w:r w:rsidR="003D127E" w:rsidRPr="00872143">
        <w:rPr>
          <w:rFonts w:ascii="Times New Roman" w:hAnsi="Times New Roman" w:cs="Times New Roman"/>
          <w:b/>
          <w:color w:val="000000" w:themeColor="text1"/>
        </w:rPr>
        <w:t>űanyag és fa nyílászárókat érintő pályázat esetén a fa- illetve a műanyag nyílászárók tekintetében külön-külön számla benyújtása szükséges</w:t>
      </w:r>
    </w:p>
    <w:p w14:paraId="651FCF19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jelen kiírásban foglalt határidő elmulasztása szerződésszegésnek minősül. A pályázati kiírásban megjelölt </w:t>
      </w:r>
      <w:r w:rsidR="00C804CD" w:rsidRPr="00872143">
        <w:rPr>
          <w:color w:val="000000" w:themeColor="text1"/>
          <w:sz w:val="22"/>
          <w:szCs w:val="22"/>
        </w:rPr>
        <w:t xml:space="preserve">ügyintézési </w:t>
      </w:r>
      <w:r w:rsidRPr="00872143">
        <w:rPr>
          <w:color w:val="000000" w:themeColor="text1"/>
          <w:sz w:val="22"/>
          <w:szCs w:val="22"/>
        </w:rPr>
        <w:t>határidőkbe nem számítanak bele az ünnepnapok és a közigazgatási szünet időtartama</w:t>
      </w:r>
      <w:r w:rsidR="00D7137B" w:rsidRPr="00872143">
        <w:rPr>
          <w:color w:val="000000" w:themeColor="text1"/>
          <w:sz w:val="22"/>
          <w:szCs w:val="22"/>
        </w:rPr>
        <w:t>, ez alól kivételt je</w:t>
      </w:r>
      <w:r w:rsidR="00D56EA4" w:rsidRPr="00872143">
        <w:rPr>
          <w:color w:val="000000" w:themeColor="text1"/>
          <w:sz w:val="22"/>
          <w:szCs w:val="22"/>
        </w:rPr>
        <w:t>lentenek a jelen fejezet 7</w:t>
      </w:r>
      <w:r w:rsidR="00D7137B" w:rsidRPr="00872143">
        <w:rPr>
          <w:color w:val="000000" w:themeColor="text1"/>
          <w:sz w:val="22"/>
          <w:szCs w:val="22"/>
        </w:rPr>
        <w:t>. és 1</w:t>
      </w:r>
      <w:r w:rsidR="00D56EA4" w:rsidRPr="00872143">
        <w:rPr>
          <w:color w:val="000000" w:themeColor="text1"/>
          <w:sz w:val="22"/>
          <w:szCs w:val="22"/>
        </w:rPr>
        <w:t>0</w:t>
      </w:r>
      <w:r w:rsidR="00D7137B" w:rsidRPr="00872143">
        <w:rPr>
          <w:color w:val="000000" w:themeColor="text1"/>
          <w:sz w:val="22"/>
          <w:szCs w:val="22"/>
        </w:rPr>
        <w:t>. pontjaiban foglalt határidők</w:t>
      </w:r>
      <w:r w:rsidRPr="00872143">
        <w:rPr>
          <w:color w:val="000000" w:themeColor="text1"/>
          <w:sz w:val="22"/>
          <w:szCs w:val="22"/>
        </w:rPr>
        <w:t xml:space="preserve">. </w:t>
      </w:r>
    </w:p>
    <w:p w14:paraId="1058ECBE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támogatás folyósítása a </w:t>
      </w:r>
      <w:r w:rsidR="00C27AC0" w:rsidRPr="00872143">
        <w:rPr>
          <w:color w:val="000000" w:themeColor="text1"/>
          <w:sz w:val="22"/>
          <w:szCs w:val="22"/>
        </w:rPr>
        <w:t>VIII</w:t>
      </w:r>
      <w:r w:rsidRPr="00872143">
        <w:rPr>
          <w:color w:val="000000" w:themeColor="text1"/>
          <w:sz w:val="22"/>
          <w:szCs w:val="22"/>
        </w:rPr>
        <w:t xml:space="preserve">. fejezet </w:t>
      </w:r>
      <w:r w:rsidR="00D82712" w:rsidRPr="00872143">
        <w:rPr>
          <w:color w:val="000000" w:themeColor="text1"/>
          <w:sz w:val="22"/>
          <w:szCs w:val="22"/>
        </w:rPr>
        <w:t>9</w:t>
      </w:r>
      <w:r w:rsidRPr="00872143">
        <w:rPr>
          <w:color w:val="000000" w:themeColor="text1"/>
          <w:sz w:val="22"/>
          <w:szCs w:val="22"/>
        </w:rPr>
        <w:t xml:space="preserve">. pontban foglalt </w:t>
      </w:r>
      <w:proofErr w:type="gramStart"/>
      <w:r w:rsidRPr="00872143">
        <w:rPr>
          <w:color w:val="000000" w:themeColor="text1"/>
          <w:sz w:val="22"/>
          <w:szCs w:val="22"/>
        </w:rPr>
        <w:t>dokumentumok</w:t>
      </w:r>
      <w:proofErr w:type="gramEnd"/>
      <w:r w:rsidRPr="00872143">
        <w:rPr>
          <w:color w:val="000000" w:themeColor="text1"/>
          <w:sz w:val="22"/>
          <w:szCs w:val="22"/>
        </w:rPr>
        <w:t xml:space="preserve"> benyújtása alapján történik. Az elszámolás során kizárólag a Bizottság által elfogadott, elvégzett munkákról kiállított számlák</w:t>
      </w:r>
      <w:r w:rsidR="001B0F95" w:rsidRPr="00872143">
        <w:rPr>
          <w:color w:val="000000" w:themeColor="text1"/>
          <w:sz w:val="22"/>
          <w:szCs w:val="22"/>
        </w:rPr>
        <w:t>, azok</w:t>
      </w:r>
      <w:r w:rsidRPr="00872143">
        <w:rPr>
          <w:color w:val="000000" w:themeColor="text1"/>
          <w:sz w:val="22"/>
          <w:szCs w:val="22"/>
        </w:rPr>
        <w:t xml:space="preserve"> </w:t>
      </w:r>
      <w:r w:rsidR="001761C4" w:rsidRPr="00872143">
        <w:rPr>
          <w:color w:val="000000" w:themeColor="text1"/>
          <w:sz w:val="22"/>
          <w:szCs w:val="22"/>
        </w:rPr>
        <w:t xml:space="preserve">egyidejű benyújtása mellett </w:t>
      </w:r>
      <w:r w:rsidRPr="00872143">
        <w:rPr>
          <w:color w:val="000000" w:themeColor="text1"/>
          <w:sz w:val="22"/>
          <w:szCs w:val="22"/>
        </w:rPr>
        <w:t>fogadhatók be.</w:t>
      </w:r>
      <w:r w:rsidR="001761C4" w:rsidRPr="00872143">
        <w:rPr>
          <w:color w:val="000000" w:themeColor="text1"/>
          <w:sz w:val="22"/>
          <w:szCs w:val="22"/>
        </w:rPr>
        <w:t xml:space="preserve"> Ha a benyújtott számlák alapján a megítélt támogatás teljes összege nem fizethető ki</w:t>
      </w:r>
      <w:r w:rsidR="00B80499" w:rsidRPr="00872143">
        <w:rPr>
          <w:color w:val="000000" w:themeColor="text1"/>
          <w:sz w:val="22"/>
          <w:szCs w:val="22"/>
        </w:rPr>
        <w:t>,</w:t>
      </w:r>
      <w:r w:rsidR="001761C4" w:rsidRPr="00872143">
        <w:rPr>
          <w:color w:val="000000" w:themeColor="text1"/>
          <w:sz w:val="22"/>
          <w:szCs w:val="22"/>
        </w:rPr>
        <w:t xml:space="preserve"> úgy hiánypótlási felhívás alapján egyszeri – </w:t>
      </w:r>
      <w:r w:rsidR="001761C4" w:rsidRPr="00872143">
        <w:rPr>
          <w:i/>
          <w:color w:val="000000" w:themeColor="text1"/>
          <w:sz w:val="22"/>
          <w:szCs w:val="22"/>
        </w:rPr>
        <w:t>5 munkanapon belüli</w:t>
      </w:r>
      <w:r w:rsidR="001761C4" w:rsidRPr="00872143">
        <w:rPr>
          <w:color w:val="000000" w:themeColor="text1"/>
          <w:sz w:val="22"/>
          <w:szCs w:val="22"/>
        </w:rPr>
        <w:t xml:space="preserve"> – hiánypótlásra van lehetőség</w:t>
      </w:r>
      <w:r w:rsidR="001B0F95" w:rsidRPr="00872143">
        <w:rPr>
          <w:color w:val="000000" w:themeColor="text1"/>
          <w:sz w:val="22"/>
          <w:szCs w:val="22"/>
        </w:rPr>
        <w:t xml:space="preserve"> (</w:t>
      </w:r>
      <w:r w:rsidR="001B0F95" w:rsidRPr="00872143">
        <w:rPr>
          <w:i/>
          <w:color w:val="000000" w:themeColor="text1"/>
          <w:sz w:val="22"/>
          <w:szCs w:val="22"/>
        </w:rPr>
        <w:t>kézbesítési vélelem ebben az esetben is a VII. fejezet 3) pontja alapján értendő</w:t>
      </w:r>
      <w:r w:rsidR="001B0F95" w:rsidRPr="00872143">
        <w:rPr>
          <w:color w:val="000000" w:themeColor="text1"/>
          <w:sz w:val="22"/>
          <w:szCs w:val="22"/>
        </w:rPr>
        <w:t>)</w:t>
      </w:r>
      <w:r w:rsidR="001761C4" w:rsidRPr="00872143">
        <w:rPr>
          <w:color w:val="000000" w:themeColor="text1"/>
          <w:sz w:val="22"/>
          <w:szCs w:val="22"/>
        </w:rPr>
        <w:t>. Amennyiben ez nem vagy nem megfelelően teljesül</w:t>
      </w:r>
      <w:r w:rsidR="00B80499" w:rsidRPr="00872143">
        <w:rPr>
          <w:color w:val="000000" w:themeColor="text1"/>
          <w:sz w:val="22"/>
          <w:szCs w:val="22"/>
        </w:rPr>
        <w:t>,</w:t>
      </w:r>
      <w:r w:rsidR="001761C4" w:rsidRPr="00872143">
        <w:rPr>
          <w:color w:val="000000" w:themeColor="text1"/>
          <w:sz w:val="22"/>
          <w:szCs w:val="22"/>
        </w:rPr>
        <w:t xml:space="preserve"> úgy ezt követően nem nyújtható be és nem fogadható be elszámolás </w:t>
      </w:r>
      <w:r w:rsidR="001B0F95" w:rsidRPr="00872143">
        <w:rPr>
          <w:color w:val="000000" w:themeColor="text1"/>
          <w:sz w:val="22"/>
          <w:szCs w:val="22"/>
        </w:rPr>
        <w:t>kiegészítéseként további számla, a támogatás folyósítása a már befogadott számlák alapján történi</w:t>
      </w:r>
      <w:r w:rsidR="00E31C25" w:rsidRPr="00872143">
        <w:rPr>
          <w:color w:val="000000" w:themeColor="text1"/>
          <w:sz w:val="22"/>
          <w:szCs w:val="22"/>
        </w:rPr>
        <w:t>k</w:t>
      </w:r>
      <w:r w:rsidR="001B0F95" w:rsidRPr="00872143">
        <w:rPr>
          <w:color w:val="000000" w:themeColor="text1"/>
          <w:sz w:val="22"/>
          <w:szCs w:val="22"/>
        </w:rPr>
        <w:t>.</w:t>
      </w:r>
    </w:p>
    <w:p w14:paraId="3E7EF5C3" w14:textId="77777777" w:rsidR="00EF56CE" w:rsidRPr="00872143" w:rsidRDefault="00401296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Az Önkormányzat a magánszeméllyel</w:t>
      </w:r>
      <w:r w:rsidR="00F05EBA" w:rsidRPr="00872143">
        <w:rPr>
          <w:color w:val="000000" w:themeColor="text1"/>
          <w:sz w:val="22"/>
          <w:szCs w:val="22"/>
        </w:rPr>
        <w:t xml:space="preserve"> kötött támogatási</w:t>
      </w:r>
      <w:r w:rsidR="00C51F6E" w:rsidRPr="00872143">
        <w:rPr>
          <w:color w:val="000000" w:themeColor="text1"/>
          <w:sz w:val="22"/>
          <w:szCs w:val="22"/>
        </w:rPr>
        <w:t xml:space="preserve"> szerződésben foglaltak szerint az elszámolást követően </w:t>
      </w:r>
      <w:r w:rsidR="00C51F6E" w:rsidRPr="00872143">
        <w:rPr>
          <w:b/>
          <w:color w:val="000000" w:themeColor="text1"/>
          <w:sz w:val="22"/>
          <w:szCs w:val="22"/>
        </w:rPr>
        <w:t>60 napon belül</w:t>
      </w:r>
      <w:r w:rsidR="00F05EBA" w:rsidRPr="00872143">
        <w:rPr>
          <w:color w:val="000000" w:themeColor="text1"/>
          <w:sz w:val="22"/>
          <w:szCs w:val="22"/>
        </w:rPr>
        <w:t xml:space="preserve"> átutalja a támogatás összegét. (</w:t>
      </w:r>
      <w:r w:rsidR="00F05EBA" w:rsidRPr="00872143">
        <w:rPr>
          <w:i/>
          <w:color w:val="000000" w:themeColor="text1"/>
          <w:sz w:val="22"/>
          <w:szCs w:val="22"/>
        </w:rPr>
        <w:t>utófinanszírozás</w:t>
      </w:r>
      <w:r w:rsidR="00F05EBA" w:rsidRPr="00872143">
        <w:rPr>
          <w:color w:val="000000" w:themeColor="text1"/>
          <w:sz w:val="22"/>
          <w:szCs w:val="22"/>
        </w:rPr>
        <w:t>)</w:t>
      </w:r>
    </w:p>
    <w:p w14:paraId="27A71148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felújítási pályázat során elnyert támogatáson, valamint a költségvetésében szereplő munkákon és az ott megjelölt összegen felüli többletköltség a </w:t>
      </w:r>
      <w:r w:rsidR="00401296" w:rsidRPr="00872143">
        <w:rPr>
          <w:color w:val="000000" w:themeColor="text1"/>
          <w:sz w:val="22"/>
          <w:szCs w:val="22"/>
        </w:rPr>
        <w:t>magánszemélyt</w:t>
      </w:r>
      <w:r w:rsidRPr="00872143">
        <w:rPr>
          <w:color w:val="000000" w:themeColor="text1"/>
          <w:sz w:val="22"/>
          <w:szCs w:val="22"/>
        </w:rPr>
        <w:t xml:space="preserve"> terheli.</w:t>
      </w:r>
    </w:p>
    <w:p w14:paraId="4F4ED005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Ha a felújítás tényleges költsége kevesebb, mint a támogatási szerződésben szereplő összeg, úgy ennek megfelelően az összes támogatá</w:t>
      </w:r>
      <w:r w:rsidR="00401296" w:rsidRPr="00872143">
        <w:rPr>
          <w:color w:val="000000" w:themeColor="text1"/>
          <w:sz w:val="22"/>
          <w:szCs w:val="22"/>
        </w:rPr>
        <w:t>s összege is arányosan csökken.</w:t>
      </w:r>
    </w:p>
    <w:p w14:paraId="1D8F39FE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r w:rsidR="002421F0" w:rsidRPr="00872143">
        <w:rPr>
          <w:color w:val="000000" w:themeColor="text1"/>
          <w:sz w:val="22"/>
          <w:szCs w:val="22"/>
        </w:rPr>
        <w:t>nyílászárók</w:t>
      </w:r>
      <w:r w:rsidRPr="00872143">
        <w:rPr>
          <w:color w:val="000000" w:themeColor="text1"/>
          <w:sz w:val="22"/>
          <w:szCs w:val="22"/>
        </w:rPr>
        <w:t xml:space="preserve"> felújítási munkáinak készültségét, elvégzését a Polgármesteri Hivatal bármikor ellenőrizheti. </w:t>
      </w:r>
    </w:p>
    <w:p w14:paraId="1AB08783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Az Önkormányzat fenntartja a jogot, hogy a Polgármesteri Hivatal illetékes </w:t>
      </w:r>
      <w:r w:rsidR="0002423B">
        <w:rPr>
          <w:color w:val="000000" w:themeColor="text1"/>
          <w:sz w:val="22"/>
          <w:szCs w:val="22"/>
        </w:rPr>
        <w:t xml:space="preserve">osztályának </w:t>
      </w:r>
      <w:r w:rsidR="008A3E6A" w:rsidRPr="00872143">
        <w:rPr>
          <w:color w:val="000000" w:themeColor="text1"/>
          <w:sz w:val="22"/>
          <w:szCs w:val="22"/>
        </w:rPr>
        <w:t>munkatársai</w:t>
      </w:r>
      <w:r w:rsidRPr="00872143">
        <w:rPr>
          <w:color w:val="000000" w:themeColor="text1"/>
          <w:sz w:val="22"/>
          <w:szCs w:val="22"/>
        </w:rPr>
        <w:t xml:space="preserve"> és a Bizottság </w:t>
      </w:r>
      <w:r w:rsidR="008A3E6A" w:rsidRPr="00872143">
        <w:rPr>
          <w:color w:val="000000" w:themeColor="text1"/>
          <w:sz w:val="22"/>
          <w:szCs w:val="22"/>
        </w:rPr>
        <w:t xml:space="preserve">tagjai </w:t>
      </w:r>
      <w:r w:rsidRPr="00872143">
        <w:rPr>
          <w:color w:val="000000" w:themeColor="text1"/>
          <w:sz w:val="22"/>
          <w:szCs w:val="22"/>
        </w:rPr>
        <w:t>a támogatási szerződés szerinti összes támogatással érintett felújítási munkálatok dokumentációiba betekinthessen.</w:t>
      </w:r>
    </w:p>
    <w:p w14:paraId="014B75F3" w14:textId="77777777"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r w:rsidR="002421F0" w:rsidRPr="00872143">
        <w:rPr>
          <w:color w:val="000000" w:themeColor="text1"/>
          <w:sz w:val="22"/>
          <w:szCs w:val="22"/>
        </w:rPr>
        <w:t>magánszeméllyel</w:t>
      </w:r>
      <w:r w:rsidRPr="00872143">
        <w:rPr>
          <w:color w:val="000000" w:themeColor="text1"/>
          <w:sz w:val="22"/>
          <w:szCs w:val="22"/>
        </w:rPr>
        <w:t xml:space="preserve"> kötött támogatási szerződésben foglaltak súlyos megszegése (</w:t>
      </w:r>
      <w:r w:rsidRPr="00872143">
        <w:rPr>
          <w:i/>
          <w:color w:val="000000" w:themeColor="text1"/>
          <w:sz w:val="22"/>
          <w:szCs w:val="22"/>
        </w:rPr>
        <w:t>súlyos megszegésnek minősül: a határidők be nem tartása, a szerződéstől eltérő munkák elvégzése</w:t>
      </w:r>
      <w:r w:rsidRPr="00872143">
        <w:rPr>
          <w:color w:val="000000" w:themeColor="text1"/>
          <w:sz w:val="22"/>
          <w:szCs w:val="22"/>
        </w:rPr>
        <w:t xml:space="preserve">) esetén az Önkormányzat jogosult a támogatási szerződés azonnali hatállyal történő felmondására </w:t>
      </w:r>
      <w:proofErr w:type="gramStart"/>
      <w:r w:rsidRPr="00872143">
        <w:rPr>
          <w:color w:val="000000" w:themeColor="text1"/>
          <w:sz w:val="22"/>
          <w:szCs w:val="22"/>
        </w:rPr>
        <w:t>A</w:t>
      </w:r>
      <w:proofErr w:type="gramEnd"/>
      <w:r w:rsidRPr="00872143">
        <w:rPr>
          <w:color w:val="000000" w:themeColor="text1"/>
          <w:sz w:val="22"/>
          <w:szCs w:val="22"/>
        </w:rPr>
        <w:t xml:space="preserve"> </w:t>
      </w:r>
      <w:r w:rsidRPr="00872143">
        <w:rPr>
          <w:sz w:val="22"/>
          <w:szCs w:val="22"/>
        </w:rPr>
        <w:t xml:space="preserve">szerződések egyoldalú felmondását az </w:t>
      </w:r>
      <w:r w:rsidR="005E5FC7" w:rsidRPr="00872143">
        <w:rPr>
          <w:sz w:val="22"/>
          <w:szCs w:val="22"/>
        </w:rPr>
        <w:t>Osztály</w:t>
      </w:r>
      <w:r w:rsidRPr="00872143">
        <w:rPr>
          <w:sz w:val="22"/>
          <w:szCs w:val="22"/>
        </w:rPr>
        <w:t xml:space="preserve"> készíti elő.</w:t>
      </w:r>
      <w:r w:rsidRPr="00872143">
        <w:rPr>
          <w:strike/>
          <w:sz w:val="22"/>
          <w:szCs w:val="22"/>
        </w:rPr>
        <w:t xml:space="preserve"> </w:t>
      </w:r>
    </w:p>
    <w:p w14:paraId="46F89816" w14:textId="77777777" w:rsidR="007C736B" w:rsidRPr="00872143" w:rsidRDefault="00597647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sz w:val="22"/>
          <w:szCs w:val="22"/>
        </w:rPr>
      </w:pPr>
      <w:r w:rsidRPr="00872143">
        <w:rPr>
          <w:sz w:val="22"/>
          <w:szCs w:val="22"/>
        </w:rPr>
        <w:t>Amennyiben</w:t>
      </w:r>
      <w:r w:rsidR="007C736B" w:rsidRPr="00872143">
        <w:rPr>
          <w:sz w:val="22"/>
          <w:szCs w:val="22"/>
        </w:rPr>
        <w:t xml:space="preserve"> a pályázó </w:t>
      </w:r>
      <w:r w:rsidRPr="00872143">
        <w:rPr>
          <w:sz w:val="22"/>
          <w:szCs w:val="22"/>
        </w:rPr>
        <w:t xml:space="preserve">a szerződésben meghatározott határidőre vonatkozóan </w:t>
      </w:r>
      <w:r w:rsidR="007C736B" w:rsidRPr="00872143">
        <w:rPr>
          <w:sz w:val="22"/>
          <w:szCs w:val="22"/>
        </w:rPr>
        <w:t xml:space="preserve">nem kér hosszabbítást </w:t>
      </w:r>
      <w:r w:rsidRPr="00872143">
        <w:rPr>
          <w:sz w:val="22"/>
          <w:szCs w:val="22"/>
        </w:rPr>
        <w:t>és határidőn belül az</w:t>
      </w:r>
      <w:r w:rsidR="007C736B" w:rsidRPr="00872143">
        <w:rPr>
          <w:sz w:val="22"/>
          <w:szCs w:val="22"/>
        </w:rPr>
        <w:t xml:space="preserve"> elszámolását sem nyújtja be, </w:t>
      </w:r>
      <w:r w:rsidRPr="00872143">
        <w:rPr>
          <w:sz w:val="22"/>
          <w:szCs w:val="22"/>
        </w:rPr>
        <w:t>úgy az</w:t>
      </w:r>
      <w:r w:rsidR="007C736B" w:rsidRPr="00872143">
        <w:rPr>
          <w:sz w:val="22"/>
          <w:szCs w:val="22"/>
        </w:rPr>
        <w:t xml:space="preserve"> elállásnak minősül.</w:t>
      </w:r>
    </w:p>
    <w:p w14:paraId="49EF4F4C" w14:textId="77777777" w:rsidR="00F05EBA" w:rsidRPr="00872143" w:rsidRDefault="00F05EBA" w:rsidP="00F05EBA">
      <w:pPr>
        <w:pStyle w:val="Listaszerbekezds1"/>
        <w:autoSpaceDE w:val="0"/>
        <w:ind w:left="426"/>
        <w:jc w:val="both"/>
        <w:rPr>
          <w:color w:val="000000" w:themeColor="text1"/>
          <w:sz w:val="22"/>
          <w:szCs w:val="22"/>
        </w:rPr>
      </w:pPr>
    </w:p>
    <w:p w14:paraId="7CC1EA9A" w14:textId="77777777" w:rsidR="00F05EBA" w:rsidRPr="00872143" w:rsidRDefault="00F05EBA" w:rsidP="00F05EBA">
      <w:pPr>
        <w:pStyle w:val="Listaszerbekezds1"/>
        <w:autoSpaceDE w:val="0"/>
        <w:ind w:left="0"/>
        <w:jc w:val="both"/>
        <w:rPr>
          <w:color w:val="000000" w:themeColor="text1"/>
          <w:sz w:val="22"/>
          <w:szCs w:val="22"/>
          <w:u w:val="single"/>
        </w:rPr>
      </w:pPr>
      <w:r w:rsidRPr="00872143">
        <w:rPr>
          <w:color w:val="000000" w:themeColor="text1"/>
          <w:sz w:val="22"/>
          <w:szCs w:val="22"/>
          <w:u w:val="single"/>
        </w:rPr>
        <w:t>A pályázati kiírás mellékletei:</w:t>
      </w:r>
    </w:p>
    <w:p w14:paraId="3652078A" w14:textId="77777777" w:rsidR="00F05EBA" w:rsidRPr="00872143" w:rsidRDefault="00F05EBA" w:rsidP="00F05EBA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1. sz. melléklet: </w:t>
      </w:r>
      <w:r w:rsidRPr="00872143">
        <w:rPr>
          <w:color w:val="000000" w:themeColor="text1"/>
          <w:sz w:val="22"/>
          <w:szCs w:val="22"/>
        </w:rPr>
        <w:tab/>
        <w:t>Jelentkezési adatlap</w:t>
      </w:r>
      <w:r w:rsidR="00EC24B2" w:rsidRPr="00872143">
        <w:rPr>
          <w:color w:val="000000" w:themeColor="text1"/>
          <w:sz w:val="22"/>
          <w:szCs w:val="22"/>
        </w:rPr>
        <w:t xml:space="preserve"> (</w:t>
      </w:r>
      <w:r w:rsidR="00EC24B2" w:rsidRPr="00872143">
        <w:rPr>
          <w:i/>
          <w:color w:val="000000" w:themeColor="text1"/>
          <w:sz w:val="22"/>
          <w:szCs w:val="22"/>
        </w:rPr>
        <w:t>pályázatban benyújtandó</w:t>
      </w:r>
      <w:r w:rsidR="00EC24B2" w:rsidRPr="00872143">
        <w:rPr>
          <w:color w:val="000000" w:themeColor="text1"/>
          <w:sz w:val="22"/>
          <w:szCs w:val="22"/>
        </w:rPr>
        <w:t>)</w:t>
      </w:r>
    </w:p>
    <w:p w14:paraId="03F7FAB3" w14:textId="77777777" w:rsidR="00F05EBA" w:rsidRPr="00872143" w:rsidRDefault="00237AF8" w:rsidP="00237AF8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2. sz. melléklet: </w:t>
      </w:r>
      <w:r w:rsidRPr="00872143">
        <w:rPr>
          <w:color w:val="000000" w:themeColor="text1"/>
          <w:sz w:val="22"/>
          <w:szCs w:val="22"/>
        </w:rPr>
        <w:tab/>
        <w:t xml:space="preserve">Nyílászáró adatlap </w:t>
      </w:r>
      <w:r w:rsidR="00EC24B2" w:rsidRPr="00872143">
        <w:rPr>
          <w:color w:val="000000" w:themeColor="text1"/>
          <w:sz w:val="22"/>
          <w:szCs w:val="22"/>
        </w:rPr>
        <w:t>(</w:t>
      </w:r>
      <w:r w:rsidR="00EC24B2" w:rsidRPr="00872143">
        <w:rPr>
          <w:i/>
          <w:color w:val="000000" w:themeColor="text1"/>
          <w:sz w:val="22"/>
          <w:szCs w:val="22"/>
        </w:rPr>
        <w:t>pályázatban benyújtandó</w:t>
      </w:r>
      <w:r w:rsidR="00EC24B2" w:rsidRPr="00872143">
        <w:rPr>
          <w:color w:val="000000" w:themeColor="text1"/>
          <w:sz w:val="22"/>
          <w:szCs w:val="22"/>
        </w:rPr>
        <w:t>)</w:t>
      </w:r>
    </w:p>
    <w:p w14:paraId="5B595607" w14:textId="77777777" w:rsidR="00D04398" w:rsidRPr="00872143" w:rsidRDefault="00C27AC0" w:rsidP="00F05EBA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3</w:t>
      </w:r>
      <w:r w:rsidR="00F05EBA" w:rsidRPr="00872143">
        <w:rPr>
          <w:color w:val="000000" w:themeColor="text1"/>
          <w:sz w:val="22"/>
          <w:szCs w:val="22"/>
        </w:rPr>
        <w:t xml:space="preserve">. sz. melléklet: </w:t>
      </w:r>
      <w:r w:rsidR="00F05EBA" w:rsidRPr="00872143">
        <w:rPr>
          <w:color w:val="000000" w:themeColor="text1"/>
          <w:sz w:val="22"/>
          <w:szCs w:val="22"/>
        </w:rPr>
        <w:tab/>
      </w:r>
      <w:r w:rsidR="00D04398" w:rsidRPr="00872143">
        <w:rPr>
          <w:color w:val="000000" w:themeColor="text1"/>
          <w:sz w:val="22"/>
          <w:szCs w:val="22"/>
        </w:rPr>
        <w:t>Tulajdonosi hozzájáruló nyilatkozat (</w:t>
      </w:r>
      <w:r w:rsidR="00D04398" w:rsidRPr="00872143">
        <w:rPr>
          <w:i/>
          <w:color w:val="000000" w:themeColor="text1"/>
          <w:sz w:val="22"/>
          <w:szCs w:val="22"/>
        </w:rPr>
        <w:t xml:space="preserve">amennyiben nem </w:t>
      </w:r>
      <w:r w:rsidR="00CD2724" w:rsidRPr="00872143">
        <w:rPr>
          <w:i/>
          <w:color w:val="000000" w:themeColor="text1"/>
          <w:sz w:val="22"/>
          <w:szCs w:val="22"/>
        </w:rPr>
        <w:t xml:space="preserve">a </w:t>
      </w:r>
      <w:r w:rsidR="00D04398" w:rsidRPr="00872143">
        <w:rPr>
          <w:i/>
          <w:color w:val="000000" w:themeColor="text1"/>
          <w:sz w:val="22"/>
          <w:szCs w:val="22"/>
        </w:rPr>
        <w:t>tulajdonos a pályázó, és a tulajdonos a pályázati kiírás 1</w:t>
      </w:r>
      <w:proofErr w:type="gramStart"/>
      <w:r w:rsidR="0086556B" w:rsidRPr="00872143">
        <w:rPr>
          <w:i/>
          <w:color w:val="000000" w:themeColor="text1"/>
          <w:sz w:val="22"/>
          <w:szCs w:val="22"/>
        </w:rPr>
        <w:t>.</w:t>
      </w:r>
      <w:r w:rsidR="00D04398" w:rsidRPr="00872143">
        <w:rPr>
          <w:i/>
          <w:color w:val="000000" w:themeColor="text1"/>
          <w:sz w:val="22"/>
          <w:szCs w:val="22"/>
        </w:rPr>
        <w:t>,</w:t>
      </w:r>
      <w:proofErr w:type="gramEnd"/>
      <w:r w:rsidR="00D04398" w:rsidRPr="00872143">
        <w:rPr>
          <w:i/>
          <w:color w:val="000000" w:themeColor="text1"/>
          <w:sz w:val="22"/>
          <w:szCs w:val="22"/>
        </w:rPr>
        <w:t xml:space="preserve"> 2</w:t>
      </w:r>
      <w:r w:rsidR="0086556B" w:rsidRPr="00872143">
        <w:rPr>
          <w:i/>
          <w:color w:val="000000" w:themeColor="text1"/>
          <w:sz w:val="22"/>
          <w:szCs w:val="22"/>
        </w:rPr>
        <w:t>.</w:t>
      </w:r>
      <w:r w:rsidR="00D04398" w:rsidRPr="00872143">
        <w:rPr>
          <w:i/>
          <w:color w:val="000000" w:themeColor="text1"/>
          <w:sz w:val="22"/>
          <w:szCs w:val="22"/>
        </w:rPr>
        <w:t>, mellékletét nem tudja aláírni</w:t>
      </w:r>
      <w:r w:rsidR="00D04398" w:rsidRPr="00872143">
        <w:rPr>
          <w:color w:val="000000" w:themeColor="text1"/>
          <w:sz w:val="22"/>
          <w:szCs w:val="22"/>
        </w:rPr>
        <w:t>)</w:t>
      </w:r>
    </w:p>
    <w:p w14:paraId="0D4642CE" w14:textId="77777777" w:rsidR="00F05EBA" w:rsidRPr="00872143" w:rsidRDefault="00D04398" w:rsidP="00870EF2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4. sz. melléklet: </w:t>
      </w:r>
      <w:r w:rsidRPr="00872143">
        <w:rPr>
          <w:color w:val="000000" w:themeColor="text1"/>
          <w:sz w:val="22"/>
          <w:szCs w:val="22"/>
        </w:rPr>
        <w:tab/>
      </w:r>
      <w:r w:rsidR="00F05EBA" w:rsidRPr="00872143">
        <w:rPr>
          <w:color w:val="000000" w:themeColor="text1"/>
          <w:sz w:val="22"/>
          <w:szCs w:val="22"/>
        </w:rPr>
        <w:t>Támogatási szerződés</w:t>
      </w:r>
      <w:r w:rsidR="0086556B" w:rsidRPr="00872143">
        <w:rPr>
          <w:color w:val="000000" w:themeColor="text1"/>
          <w:sz w:val="22"/>
          <w:szCs w:val="22"/>
        </w:rPr>
        <w:t xml:space="preserve"> tervezet</w:t>
      </w:r>
      <w:r w:rsidR="00F05EBA" w:rsidRPr="00872143">
        <w:rPr>
          <w:color w:val="000000" w:themeColor="text1"/>
          <w:sz w:val="22"/>
          <w:szCs w:val="22"/>
        </w:rPr>
        <w:t xml:space="preserve"> – tervezet minta</w:t>
      </w:r>
      <w:r w:rsidR="00EC24B2" w:rsidRPr="00872143">
        <w:rPr>
          <w:color w:val="000000" w:themeColor="text1"/>
          <w:sz w:val="22"/>
          <w:szCs w:val="22"/>
        </w:rPr>
        <w:t xml:space="preserve"> (</w:t>
      </w:r>
      <w:r w:rsidR="00EC24B2" w:rsidRPr="00872143">
        <w:rPr>
          <w:i/>
          <w:color w:val="000000" w:themeColor="text1"/>
          <w:sz w:val="22"/>
          <w:szCs w:val="22"/>
        </w:rPr>
        <w:t xml:space="preserve">nem kell benyújtani a pályázathoz, csak </w:t>
      </w:r>
      <w:r w:rsidR="00405389" w:rsidRPr="00872143">
        <w:rPr>
          <w:i/>
          <w:color w:val="000000" w:themeColor="text1"/>
          <w:sz w:val="22"/>
          <w:szCs w:val="22"/>
        </w:rPr>
        <w:t xml:space="preserve">a </w:t>
      </w:r>
      <w:r w:rsidR="00EC24B2" w:rsidRPr="00872143">
        <w:rPr>
          <w:i/>
          <w:color w:val="000000" w:themeColor="text1"/>
          <w:sz w:val="22"/>
          <w:szCs w:val="22"/>
        </w:rPr>
        <w:t>tájékoztatás célját szolgálja</w:t>
      </w:r>
      <w:r w:rsidR="00EC24B2" w:rsidRPr="00872143">
        <w:rPr>
          <w:color w:val="000000" w:themeColor="text1"/>
          <w:sz w:val="22"/>
          <w:szCs w:val="22"/>
        </w:rPr>
        <w:t>)</w:t>
      </w:r>
    </w:p>
    <w:p w14:paraId="5B7DA0C4" w14:textId="77777777" w:rsidR="00F05EBA" w:rsidRPr="00872143" w:rsidRDefault="00D04398" w:rsidP="00870EF2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5</w:t>
      </w:r>
      <w:r w:rsidR="00F05EBA" w:rsidRPr="00872143">
        <w:rPr>
          <w:color w:val="000000" w:themeColor="text1"/>
          <w:sz w:val="22"/>
          <w:szCs w:val="22"/>
        </w:rPr>
        <w:t xml:space="preserve">. sz. melléklet: </w:t>
      </w:r>
      <w:r w:rsidR="00F05EBA" w:rsidRPr="00872143">
        <w:rPr>
          <w:color w:val="000000" w:themeColor="text1"/>
          <w:sz w:val="22"/>
          <w:szCs w:val="22"/>
        </w:rPr>
        <w:tab/>
        <w:t>Nyilatkozat a helyi önkormányzattal szemben fennálló tartozással kapcsolatban</w:t>
      </w:r>
      <w:r w:rsidR="00EC24B2" w:rsidRPr="00872143">
        <w:rPr>
          <w:color w:val="000000" w:themeColor="text1"/>
          <w:sz w:val="22"/>
          <w:szCs w:val="22"/>
        </w:rPr>
        <w:t xml:space="preserve"> (</w:t>
      </w:r>
      <w:r w:rsidR="00EC24B2" w:rsidRPr="00872143">
        <w:rPr>
          <w:i/>
          <w:color w:val="000000" w:themeColor="text1"/>
          <w:sz w:val="22"/>
          <w:szCs w:val="22"/>
        </w:rPr>
        <w:t>csak az elszámoláshoz kell benyújtani</w:t>
      </w:r>
      <w:r w:rsidR="00EC24B2" w:rsidRPr="00872143">
        <w:rPr>
          <w:color w:val="000000" w:themeColor="text1"/>
          <w:sz w:val="22"/>
          <w:szCs w:val="22"/>
        </w:rPr>
        <w:t>)</w:t>
      </w:r>
    </w:p>
    <w:p w14:paraId="7D8D676D" w14:textId="77777777" w:rsidR="00EE1A74" w:rsidRPr="00872143" w:rsidRDefault="00EE1A74" w:rsidP="00870EF2">
      <w:pPr>
        <w:pStyle w:val="Listaszerbekezds1"/>
        <w:numPr>
          <w:ilvl w:val="0"/>
          <w:numId w:val="26"/>
        </w:numPr>
        <w:autoSpaceDE w:val="0"/>
        <w:jc w:val="both"/>
        <w:rPr>
          <w:i/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lastRenderedPageBreak/>
        <w:t xml:space="preserve">6. sz. melléklet: </w:t>
      </w:r>
      <w:r w:rsidRPr="00872143">
        <w:rPr>
          <w:color w:val="000000" w:themeColor="text1"/>
          <w:sz w:val="22"/>
          <w:szCs w:val="22"/>
        </w:rPr>
        <w:tab/>
        <w:t xml:space="preserve">Nyílászáró adatlap </w:t>
      </w:r>
      <w:r w:rsidRPr="00872143">
        <w:rPr>
          <w:i/>
          <w:color w:val="000000" w:themeColor="text1"/>
          <w:sz w:val="22"/>
          <w:szCs w:val="22"/>
        </w:rPr>
        <w:t>(a belső udvari ajtó megszüntetésével helyreállított falszerkezetbe az érintett társasház belső udvarára jellemző színű és osztású új hő-, és hangszigetelt nyílászáró beépítése megnevezésű munka esetén; pályázatban benyújtandó)</w:t>
      </w:r>
    </w:p>
    <w:p w14:paraId="34C5B3D7" w14:textId="77777777" w:rsidR="006D79AD" w:rsidRPr="00872143" w:rsidRDefault="006D79AD" w:rsidP="00870EF2">
      <w:pPr>
        <w:pStyle w:val="Listaszerbekezds1"/>
        <w:numPr>
          <w:ilvl w:val="0"/>
          <w:numId w:val="26"/>
        </w:numPr>
        <w:autoSpaceDE w:val="0"/>
        <w:jc w:val="both"/>
        <w:rPr>
          <w:i/>
          <w:color w:val="000000" w:themeColor="text1"/>
          <w:sz w:val="22"/>
          <w:szCs w:val="22"/>
        </w:rPr>
      </w:pPr>
      <w:r w:rsidRPr="00872143">
        <w:rPr>
          <w:i/>
          <w:color w:val="000000" w:themeColor="text1"/>
          <w:sz w:val="22"/>
          <w:szCs w:val="22"/>
        </w:rPr>
        <w:t>7. sz. melléklet: Kivitelezői szakmai nyilatkozat (amennyiben</w:t>
      </w:r>
      <w:r w:rsidR="00731A6A" w:rsidRPr="00872143">
        <w:rPr>
          <w:i/>
          <w:color w:val="000000" w:themeColor="text1"/>
          <w:sz w:val="22"/>
          <w:szCs w:val="22"/>
        </w:rPr>
        <w:t xml:space="preserve"> a Támogatási szerződést követően szükséges a</w:t>
      </w:r>
      <w:r w:rsidRPr="00872143">
        <w:rPr>
          <w:i/>
          <w:color w:val="000000" w:themeColor="text1"/>
          <w:sz w:val="22"/>
          <w:szCs w:val="22"/>
        </w:rPr>
        <w:t xml:space="preserve"> műanyag nyílászáró helyett fa nyílászárót beépíteni)</w:t>
      </w:r>
    </w:p>
    <w:p w14:paraId="1F9100AC" w14:textId="0086842C" w:rsidR="00F05EBA" w:rsidRPr="00872143" w:rsidRDefault="00F05EBA" w:rsidP="003F777E">
      <w:pPr>
        <w:pStyle w:val="NormlWeb"/>
        <w:jc w:val="both"/>
        <w:rPr>
          <w:rFonts w:ascii="Times New Roman" w:cs="Times New Roman"/>
          <w:b/>
          <w:bCs/>
          <w:color w:val="000000" w:themeColor="text1"/>
          <w:sz w:val="22"/>
          <w:szCs w:val="22"/>
        </w:rPr>
      </w:pPr>
      <w:r w:rsidRPr="00872143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Budapest; </w:t>
      </w:r>
      <w:r w:rsidR="00F424E7" w:rsidRPr="00872143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2026. </w:t>
      </w:r>
      <w:r w:rsidR="0002423B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február </w:t>
      </w:r>
      <w:r w:rsidR="005C3E81">
        <w:rPr>
          <w:rFonts w:ascii="Times New Roman" w:cs="Times New Roman"/>
          <w:color w:val="000000" w:themeColor="text1"/>
          <w:sz w:val="22"/>
          <w:szCs w:val="22"/>
          <w:lang w:val="hu-HU"/>
        </w:rPr>
        <w:t>24</w:t>
      </w:r>
      <w:r w:rsidR="0002423B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. </w:t>
      </w:r>
    </w:p>
    <w:p w14:paraId="18D3777D" w14:textId="77777777" w:rsidR="00246B4C" w:rsidRPr="00597647" w:rsidRDefault="00246B4C" w:rsidP="00246B4C">
      <w:pPr>
        <w:pStyle w:val="Listaszerbekezds1"/>
        <w:autoSpaceDE w:val="0"/>
        <w:ind w:left="4860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Beregi Balázs</w:t>
      </w:r>
    </w:p>
    <w:p w14:paraId="039BC850" w14:textId="77777777" w:rsidR="00246B4C" w:rsidRPr="00597647" w:rsidRDefault="00246B4C" w:rsidP="00246B4C">
      <w:pPr>
        <w:pStyle w:val="Listaszerbekezds1"/>
        <w:autoSpaceDE w:val="0"/>
        <w:ind w:left="4860"/>
        <w:jc w:val="center"/>
        <w:rPr>
          <w:color w:val="000000" w:themeColor="text1"/>
          <w:sz w:val="22"/>
          <w:szCs w:val="22"/>
        </w:rPr>
      </w:pPr>
      <w:r w:rsidRPr="00597647">
        <w:rPr>
          <w:color w:val="000000" w:themeColor="text1"/>
          <w:sz w:val="22"/>
          <w:szCs w:val="22"/>
        </w:rPr>
        <w:t>Pénzügyi és Kerületfejlesztési Bizottság Elnöke</w:t>
      </w:r>
    </w:p>
    <w:p w14:paraId="0A6046A2" w14:textId="77777777" w:rsidR="00140B88" w:rsidRPr="00140B88" w:rsidRDefault="00140B88" w:rsidP="00140B88">
      <w:pPr>
        <w:pStyle w:val="Listaszerbekezds1"/>
        <w:autoSpaceDE w:val="0"/>
        <w:ind w:left="0"/>
        <w:rPr>
          <w:color w:val="000000" w:themeColor="text1"/>
          <w:sz w:val="22"/>
          <w:szCs w:val="22"/>
        </w:rPr>
      </w:pPr>
    </w:p>
    <w:sectPr w:rsidR="00140B88" w:rsidRPr="00140B88" w:rsidSect="00140B8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274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43ACF" w14:textId="77777777" w:rsidR="00E1627D" w:rsidRDefault="00E1627D" w:rsidP="00E77897">
      <w:pPr>
        <w:spacing w:after="0" w:line="240" w:lineRule="auto"/>
      </w:pPr>
      <w:r>
        <w:separator/>
      </w:r>
    </w:p>
  </w:endnote>
  <w:endnote w:type="continuationSeparator" w:id="0">
    <w:p w14:paraId="3D42670B" w14:textId="77777777" w:rsidR="00E1627D" w:rsidRDefault="00E1627D" w:rsidP="00E7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A5354" w14:textId="77777777" w:rsidR="008A7A53" w:rsidRDefault="008A7A5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468BC" w14:textId="77777777" w:rsidR="008A7A53" w:rsidRDefault="008A7A53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563E3" w14:textId="77777777" w:rsidR="008A7A53" w:rsidRDefault="008A7A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335BF" w14:textId="77777777" w:rsidR="00E1627D" w:rsidRDefault="00E1627D" w:rsidP="00E77897">
      <w:pPr>
        <w:spacing w:after="0" w:line="240" w:lineRule="auto"/>
      </w:pPr>
      <w:r>
        <w:separator/>
      </w:r>
    </w:p>
  </w:footnote>
  <w:footnote w:type="continuationSeparator" w:id="0">
    <w:p w14:paraId="307F2011" w14:textId="77777777" w:rsidR="00E1627D" w:rsidRDefault="00E1627D" w:rsidP="00E77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AC1FA" w14:textId="77777777" w:rsidR="008A7A53" w:rsidRDefault="008A7A5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FC0" w14:textId="77777777" w:rsidR="00673372" w:rsidRPr="007C5B7B" w:rsidRDefault="00673372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5F70AE">
      <w:rPr>
        <w:rFonts w:ascii="Times New Roman" w:hAnsi="Times New Roman" w:cs="Times New Roman"/>
        <w:sz w:val="20"/>
        <w:szCs w:val="20"/>
      </w:rPr>
      <w:t xml:space="preserve">Budapest Főváros VII. </w:t>
    </w:r>
    <w:r w:rsidRPr="00AE3B94">
      <w:rPr>
        <w:rFonts w:ascii="Times New Roman" w:hAnsi="Times New Roman" w:cs="Times New Roman"/>
        <w:sz w:val="20"/>
        <w:szCs w:val="20"/>
      </w:rPr>
      <w:t xml:space="preserve">kerület </w:t>
    </w:r>
    <w:r w:rsidRPr="007C5B7B">
      <w:rPr>
        <w:rFonts w:ascii="Times New Roman" w:hAnsi="Times New Roman" w:cs="Times New Roman"/>
        <w:sz w:val="20"/>
        <w:szCs w:val="20"/>
      </w:rPr>
      <w:t xml:space="preserve">Erzsébetváros Önkormányzata Képviselő-testületének </w:t>
    </w:r>
  </w:p>
  <w:p w14:paraId="2F30309A" w14:textId="3BE6737E" w:rsidR="00673372" w:rsidRDefault="00673372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7C5B7B"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 w:rsidRPr="004819FB">
      <w:rPr>
        <w:rFonts w:ascii="Times New Roman" w:hAnsi="Times New Roman" w:cs="Times New Roman"/>
        <w:sz w:val="20"/>
        <w:szCs w:val="20"/>
      </w:rPr>
      <w:t>Bizottsága</w:t>
    </w:r>
    <w:r w:rsidR="0002578F">
      <w:rPr>
        <w:rFonts w:ascii="Times New Roman" w:hAnsi="Times New Roman" w:cs="Times New Roman"/>
        <w:sz w:val="20"/>
        <w:szCs w:val="20"/>
      </w:rPr>
      <w:t xml:space="preserve"> </w:t>
    </w:r>
    <w:r w:rsidR="008A7A53">
      <w:rPr>
        <w:rFonts w:ascii="Times New Roman" w:hAnsi="Times New Roman" w:cs="Times New Roman"/>
        <w:sz w:val="20"/>
        <w:szCs w:val="20"/>
      </w:rPr>
      <w:t>…</w:t>
    </w:r>
    <w:proofErr w:type="gramEnd"/>
    <w:r w:rsidR="008E6565" w:rsidRPr="004819FB">
      <w:rPr>
        <w:rFonts w:ascii="Times New Roman" w:hAnsi="Times New Roman" w:cs="Times New Roman"/>
        <w:sz w:val="20"/>
        <w:szCs w:val="20"/>
      </w:rPr>
      <w:t>/</w:t>
    </w:r>
    <w:r w:rsidR="00F424E7" w:rsidRPr="004819FB">
      <w:rPr>
        <w:rFonts w:ascii="Times New Roman" w:hAnsi="Times New Roman" w:cs="Times New Roman"/>
        <w:sz w:val="20"/>
        <w:szCs w:val="20"/>
      </w:rPr>
      <w:t>2026</w:t>
    </w:r>
    <w:r w:rsidR="00951E2B" w:rsidRPr="004819FB">
      <w:rPr>
        <w:rFonts w:ascii="Times New Roman" w:hAnsi="Times New Roman" w:cs="Times New Roman"/>
        <w:sz w:val="20"/>
        <w:szCs w:val="20"/>
      </w:rPr>
      <w:t>. (</w:t>
    </w:r>
    <w:r w:rsidR="008A7A53">
      <w:rPr>
        <w:rFonts w:ascii="Times New Roman" w:hAnsi="Times New Roman" w:cs="Times New Roman"/>
        <w:sz w:val="20"/>
        <w:szCs w:val="20"/>
      </w:rPr>
      <w:t>I</w:t>
    </w:r>
    <w:bookmarkStart w:id="0" w:name="_GoBack"/>
    <w:bookmarkEnd w:id="0"/>
    <w:r w:rsidR="005B7454">
      <w:rPr>
        <w:rFonts w:ascii="Times New Roman" w:hAnsi="Times New Roman" w:cs="Times New Roman"/>
        <w:sz w:val="20"/>
        <w:szCs w:val="20"/>
      </w:rPr>
      <w:t>II</w:t>
    </w:r>
    <w:r w:rsidR="008F6AAC">
      <w:rPr>
        <w:rFonts w:ascii="Times New Roman" w:hAnsi="Times New Roman" w:cs="Times New Roman"/>
        <w:sz w:val="20"/>
        <w:szCs w:val="20"/>
      </w:rPr>
      <w:t>.09.</w:t>
    </w:r>
    <w:r w:rsidR="00951E2B" w:rsidRPr="004819FB">
      <w:rPr>
        <w:rFonts w:ascii="Times New Roman" w:hAnsi="Times New Roman" w:cs="Times New Roman"/>
        <w:sz w:val="20"/>
        <w:szCs w:val="20"/>
      </w:rPr>
      <w:t xml:space="preserve">) </w:t>
    </w:r>
    <w:r w:rsidRPr="004819FB">
      <w:rPr>
        <w:rFonts w:ascii="Times New Roman" w:hAnsi="Times New Roman" w:cs="Times New Roman"/>
        <w:sz w:val="20"/>
        <w:szCs w:val="20"/>
      </w:rPr>
      <w:t>számú</w:t>
    </w:r>
    <w:r w:rsidRPr="005F70AE">
      <w:rPr>
        <w:rFonts w:ascii="Times New Roman" w:hAnsi="Times New Roman" w:cs="Times New Roman"/>
        <w:sz w:val="20"/>
        <w:szCs w:val="20"/>
      </w:rPr>
      <w:t xml:space="preserve"> határozatával elfogadott</w:t>
    </w:r>
    <w:r w:rsidRPr="005F70AE">
      <w:rPr>
        <w:rFonts w:ascii="Times New Roman" w:hAnsi="Times New Roman" w:cs="Times New Roman"/>
        <w:sz w:val="20"/>
        <w:szCs w:val="20"/>
      </w:rPr>
      <w:br/>
    </w:r>
    <w:r w:rsidR="00F424E7">
      <w:rPr>
        <w:rFonts w:ascii="Times New Roman" w:hAnsi="Times New Roman" w:cs="Times New Roman"/>
        <w:sz w:val="20"/>
        <w:szCs w:val="20"/>
      </w:rPr>
      <w:t>2026</w:t>
    </w:r>
    <w:r w:rsidR="00D55D1C" w:rsidRPr="007858E6">
      <w:rPr>
        <w:rFonts w:ascii="Times New Roman" w:hAnsi="Times New Roman" w:cs="Times New Roman"/>
        <w:sz w:val="20"/>
        <w:szCs w:val="20"/>
      </w:rPr>
      <w:t xml:space="preserve">. évi </w:t>
    </w:r>
    <w:r w:rsidRPr="007858E6">
      <w:rPr>
        <w:rFonts w:ascii="Times New Roman" w:hAnsi="Times New Roman" w:cs="Times New Roman"/>
        <w:sz w:val="20"/>
        <w:szCs w:val="20"/>
      </w:rPr>
      <w:t>nyílászáró</w:t>
    </w:r>
    <w:r w:rsidR="00D55D1C">
      <w:rPr>
        <w:rFonts w:ascii="Times New Roman" w:hAnsi="Times New Roman" w:cs="Times New Roman"/>
        <w:sz w:val="20"/>
        <w:szCs w:val="20"/>
      </w:rPr>
      <w:t xml:space="preserve"> felújítási</w:t>
    </w:r>
    <w:r w:rsidRPr="005F70AE">
      <w:rPr>
        <w:rFonts w:ascii="Times New Roman" w:hAnsi="Times New Roman" w:cs="Times New Roman"/>
        <w:sz w:val="20"/>
        <w:szCs w:val="20"/>
      </w:rPr>
      <w:t xml:space="preserve"> Pályázati Kiírás magánszemélyek részére</w:t>
    </w:r>
  </w:p>
  <w:p w14:paraId="66C5547E" w14:textId="77777777" w:rsidR="00814057" w:rsidRPr="005F70AE" w:rsidRDefault="00814057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F47B3" w14:textId="77777777" w:rsidR="008A7A53" w:rsidRDefault="008A7A5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-501"/>
        </w:tabs>
        <w:ind w:left="928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7" w15:restartNumberingAfterBreak="0">
    <w:nsid w:val="0000000A"/>
    <w:multiLevelType w:val="multilevel"/>
    <w:tmpl w:val="8E20EE00"/>
    <w:name w:val="WW8Num9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9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</w:abstractNum>
  <w:abstractNum w:abstractNumId="10" w15:restartNumberingAfterBreak="0">
    <w:nsid w:val="0000000E"/>
    <w:multiLevelType w:val="multilevel"/>
    <w:tmpl w:val="AAACFCE8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</w:abstractNum>
  <w:abstractNum w:abstractNumId="13" w15:restartNumberingAfterBreak="0">
    <w:nsid w:val="00000016"/>
    <w:multiLevelType w:val="singleLevel"/>
    <w:tmpl w:val="00000016"/>
    <w:name w:val="WW8Num26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14" w15:restartNumberingAfterBreak="0">
    <w:nsid w:val="016B1E51"/>
    <w:multiLevelType w:val="hybridMultilevel"/>
    <w:tmpl w:val="9AE4AB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16C2953"/>
    <w:multiLevelType w:val="hybridMultilevel"/>
    <w:tmpl w:val="62861A10"/>
    <w:lvl w:ilvl="0" w:tplc="B7F4BB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91492E"/>
    <w:multiLevelType w:val="hybridMultilevel"/>
    <w:tmpl w:val="667AEBC8"/>
    <w:name w:val="WW8Num922"/>
    <w:lvl w:ilvl="0" w:tplc="298AF2EC">
      <w:start w:val="7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23265F"/>
    <w:multiLevelType w:val="hybridMultilevel"/>
    <w:tmpl w:val="FD34776E"/>
    <w:lvl w:ilvl="0" w:tplc="6C7066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97629EA"/>
    <w:multiLevelType w:val="hybridMultilevel"/>
    <w:tmpl w:val="1A6E71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7847F3"/>
    <w:multiLevelType w:val="hybridMultilevel"/>
    <w:tmpl w:val="098A408A"/>
    <w:lvl w:ilvl="0" w:tplc="5D5280B2">
      <w:start w:val="1"/>
      <w:numFmt w:val="decimal"/>
      <w:lvlText w:val="%1.)"/>
      <w:lvlJc w:val="left"/>
      <w:pPr>
        <w:ind w:left="705" w:hanging="70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B267521"/>
    <w:multiLevelType w:val="hybridMultilevel"/>
    <w:tmpl w:val="A52298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9F3155"/>
    <w:multiLevelType w:val="hybridMultilevel"/>
    <w:tmpl w:val="986CD490"/>
    <w:lvl w:ilvl="0" w:tplc="040E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0DE53752"/>
    <w:multiLevelType w:val="hybridMultilevel"/>
    <w:tmpl w:val="1E3AE6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0E34E5"/>
    <w:multiLevelType w:val="hybridMultilevel"/>
    <w:tmpl w:val="04E4FD18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FA3D7B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7F00FCE"/>
    <w:multiLevelType w:val="hybridMultilevel"/>
    <w:tmpl w:val="4574E130"/>
    <w:lvl w:ilvl="0" w:tplc="E862993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DD59FD"/>
    <w:multiLevelType w:val="hybridMultilevel"/>
    <w:tmpl w:val="28A4A5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0A35DC"/>
    <w:multiLevelType w:val="hybridMultilevel"/>
    <w:tmpl w:val="C9288AE8"/>
    <w:lvl w:ilvl="0" w:tplc="9574F5E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56E54"/>
    <w:multiLevelType w:val="hybridMultilevel"/>
    <w:tmpl w:val="B45A90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C72390"/>
    <w:multiLevelType w:val="multilevel"/>
    <w:tmpl w:val="EE165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15F7161"/>
    <w:multiLevelType w:val="hybridMultilevel"/>
    <w:tmpl w:val="1E3AE6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2A63CC"/>
    <w:multiLevelType w:val="hybridMultilevel"/>
    <w:tmpl w:val="DADCDEBE"/>
    <w:lvl w:ilvl="0" w:tplc="C9A07F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6811C1"/>
    <w:multiLevelType w:val="multilevel"/>
    <w:tmpl w:val="C8388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239664EF"/>
    <w:multiLevelType w:val="hybridMultilevel"/>
    <w:tmpl w:val="CE9AA3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F13699"/>
    <w:multiLevelType w:val="hybridMultilevel"/>
    <w:tmpl w:val="B42A21B6"/>
    <w:lvl w:ilvl="0" w:tplc="F2FC5CBE">
      <w:start w:val="9"/>
      <w:numFmt w:val="decimal"/>
      <w:lvlText w:val="%1.)"/>
      <w:lvlJc w:val="left"/>
      <w:pPr>
        <w:ind w:left="705" w:hanging="705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1F2179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2DC63AA1"/>
    <w:multiLevelType w:val="multilevel"/>
    <w:tmpl w:val="0A3C226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FC97C8C"/>
    <w:multiLevelType w:val="hybridMultilevel"/>
    <w:tmpl w:val="27344F88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1F954B5"/>
    <w:multiLevelType w:val="hybridMultilevel"/>
    <w:tmpl w:val="6DA8386E"/>
    <w:lvl w:ilvl="0" w:tplc="55F290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691216"/>
    <w:multiLevelType w:val="multilevel"/>
    <w:tmpl w:val="1AAE0CC0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hint="default"/>
        <w:b w:val="0"/>
        <w:bCs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B555B29"/>
    <w:multiLevelType w:val="hybridMultilevel"/>
    <w:tmpl w:val="DE9CB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7153F5"/>
    <w:multiLevelType w:val="hybridMultilevel"/>
    <w:tmpl w:val="00865EC2"/>
    <w:lvl w:ilvl="0" w:tplc="EFCC236A">
      <w:start w:val="1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A5385"/>
    <w:multiLevelType w:val="hybridMultilevel"/>
    <w:tmpl w:val="97B0BC56"/>
    <w:lvl w:ilvl="0" w:tplc="359066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CA84B210">
      <w:start w:val="3"/>
      <w:numFmt w:val="bullet"/>
      <w:lvlText w:val=""/>
      <w:lvlJc w:val="left"/>
      <w:pPr>
        <w:ind w:left="2340" w:hanging="360"/>
      </w:pPr>
      <w:rPr>
        <w:rFonts w:ascii="Symbol" w:eastAsiaTheme="minorEastAsia" w:hAnsi="Symbol" w:cs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7B44E7"/>
    <w:multiLevelType w:val="hybridMultilevel"/>
    <w:tmpl w:val="1C567544"/>
    <w:name w:val="WW8Num203"/>
    <w:lvl w:ilvl="0" w:tplc="26DC1838">
      <w:start w:val="6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EA616F"/>
    <w:multiLevelType w:val="hybridMultilevel"/>
    <w:tmpl w:val="6466164C"/>
    <w:lvl w:ilvl="0" w:tplc="1B6EBC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141446"/>
    <w:multiLevelType w:val="multilevel"/>
    <w:tmpl w:val="E200CA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3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4A73566C"/>
    <w:multiLevelType w:val="hybridMultilevel"/>
    <w:tmpl w:val="9060253A"/>
    <w:lvl w:ilvl="0" w:tplc="9AE02B82">
      <w:start w:val="1"/>
      <w:numFmt w:val="decimal"/>
      <w:lvlText w:val="(%1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9DC04A86">
      <w:start w:val="1"/>
      <w:numFmt w:val="lowerLetter"/>
      <w:lvlText w:val="%3)"/>
      <w:lvlJc w:val="left"/>
      <w:pPr>
        <w:ind w:left="2400" w:hanging="420"/>
      </w:pPr>
      <w:rPr>
        <w:rFonts w:hint="default"/>
        <w:color w:val="000000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AF3E1B"/>
    <w:multiLevelType w:val="multilevel"/>
    <w:tmpl w:val="0D525F9A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4C4C3E40"/>
    <w:multiLevelType w:val="hybridMultilevel"/>
    <w:tmpl w:val="A21C8B98"/>
    <w:lvl w:ilvl="0" w:tplc="D048F166">
      <w:start w:val="6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A21979"/>
    <w:multiLevelType w:val="hybridMultilevel"/>
    <w:tmpl w:val="FF26F14E"/>
    <w:lvl w:ilvl="0" w:tplc="00000008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4D09133B"/>
    <w:multiLevelType w:val="hybridMultilevel"/>
    <w:tmpl w:val="E5FCAB9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560765"/>
    <w:multiLevelType w:val="hybridMultilevel"/>
    <w:tmpl w:val="DCE041E6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7D6A15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51DA7193"/>
    <w:multiLevelType w:val="hybridMultilevel"/>
    <w:tmpl w:val="B7B2B10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FF2C70"/>
    <w:multiLevelType w:val="hybridMultilevel"/>
    <w:tmpl w:val="005C0C5C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4532ED6"/>
    <w:multiLevelType w:val="hybridMultilevel"/>
    <w:tmpl w:val="008EA7F8"/>
    <w:name w:val="WW8Num202"/>
    <w:lvl w:ilvl="0" w:tplc="7ADE22E2">
      <w:start w:val="5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0B4084"/>
    <w:multiLevelType w:val="hybridMultilevel"/>
    <w:tmpl w:val="8DA6866C"/>
    <w:lvl w:ilvl="0" w:tplc="B790C42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2B21E3"/>
    <w:multiLevelType w:val="hybridMultilevel"/>
    <w:tmpl w:val="72384380"/>
    <w:lvl w:ilvl="0" w:tplc="040E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9" w15:restartNumberingAfterBreak="0">
    <w:nsid w:val="58D40BFF"/>
    <w:multiLevelType w:val="hybridMultilevel"/>
    <w:tmpl w:val="068EE85C"/>
    <w:lvl w:ilvl="0" w:tplc="BC12B418">
      <w:start w:val="1"/>
      <w:numFmt w:val="decimal"/>
      <w:lvlText w:val="%1.)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594B54C7"/>
    <w:multiLevelType w:val="hybridMultilevel"/>
    <w:tmpl w:val="F1586F36"/>
    <w:lvl w:ilvl="0" w:tplc="D6E6D0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874EDE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59892868"/>
    <w:multiLevelType w:val="hybridMultilevel"/>
    <w:tmpl w:val="B26AFA56"/>
    <w:lvl w:ilvl="0" w:tplc="B464D13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A2B6602"/>
    <w:multiLevelType w:val="hybridMultilevel"/>
    <w:tmpl w:val="60B683F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4" w15:restartNumberingAfterBreak="0">
    <w:nsid w:val="5BC97D87"/>
    <w:multiLevelType w:val="hybridMultilevel"/>
    <w:tmpl w:val="E0548D94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63F621B2"/>
    <w:multiLevelType w:val="hybridMultilevel"/>
    <w:tmpl w:val="C5EEEB9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1F343A"/>
    <w:multiLevelType w:val="hybridMultilevel"/>
    <w:tmpl w:val="B7C48BF6"/>
    <w:lvl w:ilvl="0" w:tplc="F66C3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C77B16"/>
    <w:multiLevelType w:val="hybridMultilevel"/>
    <w:tmpl w:val="A9E8AB1A"/>
    <w:lvl w:ilvl="0" w:tplc="298AF2EC">
      <w:start w:val="7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E1733E"/>
    <w:multiLevelType w:val="hybridMultilevel"/>
    <w:tmpl w:val="C7129C30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5E35E74"/>
    <w:multiLevelType w:val="hybridMultilevel"/>
    <w:tmpl w:val="1A34BD82"/>
    <w:name w:val="WW8Num92"/>
    <w:lvl w:ilvl="0" w:tplc="B0BA3F4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5A1369"/>
    <w:multiLevelType w:val="hybridMultilevel"/>
    <w:tmpl w:val="5DC83F4A"/>
    <w:lvl w:ilvl="0" w:tplc="DC4CEA4E">
      <w:start w:val="1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5C54F4"/>
    <w:multiLevelType w:val="hybridMultilevel"/>
    <w:tmpl w:val="27985FC6"/>
    <w:lvl w:ilvl="0" w:tplc="97CE57F4">
      <w:start w:val="1"/>
      <w:numFmt w:val="decimal"/>
      <w:lvlText w:val="%1.)"/>
      <w:lvlJc w:val="left"/>
      <w:pPr>
        <w:ind w:left="705" w:hanging="705"/>
      </w:pPr>
      <w:rPr>
        <w:rFonts w:hint="default"/>
        <w:b w:val="0"/>
        <w:strike w:val="0"/>
      </w:rPr>
    </w:lvl>
    <w:lvl w:ilvl="1" w:tplc="94004E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0"/>
  </w:num>
  <w:num w:numId="6">
    <w:abstractNumId w:val="1"/>
  </w:num>
  <w:num w:numId="7">
    <w:abstractNumId w:val="43"/>
  </w:num>
  <w:num w:numId="8">
    <w:abstractNumId w:val="42"/>
  </w:num>
  <w:num w:numId="9">
    <w:abstractNumId w:val="56"/>
  </w:num>
  <w:num w:numId="10">
    <w:abstractNumId w:val="68"/>
  </w:num>
  <w:num w:numId="11">
    <w:abstractNumId w:val="22"/>
  </w:num>
  <w:num w:numId="12">
    <w:abstractNumId w:val="66"/>
  </w:num>
  <w:num w:numId="13">
    <w:abstractNumId w:val="30"/>
  </w:num>
  <w:num w:numId="14">
    <w:abstractNumId w:val="58"/>
  </w:num>
  <w:num w:numId="15">
    <w:abstractNumId w:val="28"/>
  </w:num>
  <w:num w:numId="16">
    <w:abstractNumId w:val="72"/>
  </w:num>
  <w:num w:numId="17">
    <w:abstractNumId w:val="19"/>
  </w:num>
  <w:num w:numId="18">
    <w:abstractNumId w:val="64"/>
  </w:num>
  <w:num w:numId="19">
    <w:abstractNumId w:val="3"/>
  </w:num>
  <w:num w:numId="20">
    <w:abstractNumId w:val="39"/>
  </w:num>
  <w:num w:numId="21">
    <w:abstractNumId w:val="48"/>
  </w:num>
  <w:num w:numId="22">
    <w:abstractNumId w:val="55"/>
  </w:num>
  <w:num w:numId="23">
    <w:abstractNumId w:val="32"/>
  </w:num>
  <w:num w:numId="24">
    <w:abstractNumId w:val="7"/>
  </w:num>
  <w:num w:numId="25">
    <w:abstractNumId w:val="8"/>
  </w:num>
  <w:num w:numId="26">
    <w:abstractNumId w:val="69"/>
  </w:num>
  <w:num w:numId="27">
    <w:abstractNumId w:val="70"/>
  </w:num>
  <w:num w:numId="28">
    <w:abstractNumId w:val="71"/>
  </w:num>
  <w:num w:numId="29">
    <w:abstractNumId w:val="41"/>
  </w:num>
  <w:num w:numId="30">
    <w:abstractNumId w:val="53"/>
  </w:num>
  <w:num w:numId="31">
    <w:abstractNumId w:val="24"/>
  </w:num>
  <w:num w:numId="32">
    <w:abstractNumId w:val="1"/>
    <w:lvlOverride w:ilvl="0">
      <w:startOverride w:val="1"/>
    </w:lvlOverride>
  </w:num>
  <w:num w:numId="33">
    <w:abstractNumId w:val="5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>
      <w:startOverride w:val="1"/>
    </w:lvlOverride>
  </w:num>
  <w:num w:numId="35">
    <w:abstractNumId w:val="31"/>
  </w:num>
  <w:num w:numId="36">
    <w:abstractNumId w:val="65"/>
  </w:num>
  <w:num w:numId="37">
    <w:abstractNumId w:val="35"/>
  </w:num>
  <w:num w:numId="38">
    <w:abstractNumId w:val="21"/>
  </w:num>
  <w:num w:numId="39">
    <w:abstractNumId w:val="25"/>
  </w:num>
  <w:num w:numId="40">
    <w:abstractNumId w:val="18"/>
  </w:num>
  <w:num w:numId="41">
    <w:abstractNumId w:val="61"/>
  </w:num>
  <w:num w:numId="42">
    <w:abstractNumId w:val="37"/>
  </w:num>
  <w:num w:numId="43">
    <w:abstractNumId w:val="59"/>
  </w:num>
  <w:num w:numId="44">
    <w:abstractNumId w:val="15"/>
  </w:num>
  <w:num w:numId="45">
    <w:abstractNumId w:val="38"/>
  </w:num>
  <w:num w:numId="46">
    <w:abstractNumId w:val="50"/>
  </w:num>
  <w:num w:numId="47">
    <w:abstractNumId w:val="17"/>
  </w:num>
  <w:num w:numId="48">
    <w:abstractNumId w:val="54"/>
  </w:num>
  <w:num w:numId="49">
    <w:abstractNumId w:val="60"/>
  </w:num>
  <w:num w:numId="50">
    <w:abstractNumId w:val="44"/>
  </w:num>
  <w:num w:numId="51">
    <w:abstractNumId w:val="40"/>
  </w:num>
  <w:num w:numId="52">
    <w:abstractNumId w:val="27"/>
  </w:num>
  <w:num w:numId="53">
    <w:abstractNumId w:val="46"/>
  </w:num>
  <w:num w:numId="54">
    <w:abstractNumId w:val="26"/>
  </w:num>
  <w:num w:numId="55">
    <w:abstractNumId w:val="20"/>
  </w:num>
  <w:num w:numId="56">
    <w:abstractNumId w:val="63"/>
  </w:num>
  <w:num w:numId="57">
    <w:abstractNumId w:val="33"/>
  </w:num>
  <w:num w:numId="58">
    <w:abstractNumId w:val="14"/>
  </w:num>
  <w:num w:numId="59">
    <w:abstractNumId w:val="51"/>
  </w:num>
  <w:num w:numId="60">
    <w:abstractNumId w:val="62"/>
  </w:num>
  <w:num w:numId="61">
    <w:abstractNumId w:val="16"/>
  </w:num>
  <w:num w:numId="62">
    <w:abstractNumId w:val="45"/>
  </w:num>
  <w:num w:numId="63">
    <w:abstractNumId w:val="67"/>
  </w:num>
  <w:num w:numId="64">
    <w:abstractNumId w:val="49"/>
  </w:num>
  <w:num w:numId="65">
    <w:abstractNumId w:val="34"/>
  </w:num>
  <w:num w:numId="66">
    <w:abstractNumId w:val="52"/>
  </w:num>
  <w:num w:numId="67">
    <w:abstractNumId w:val="23"/>
  </w:num>
  <w:num w:numId="68">
    <w:abstractNumId w:val="57"/>
  </w:num>
  <w:num w:numId="69">
    <w:abstractNumId w:val="29"/>
  </w:num>
  <w:num w:numId="70">
    <w:abstractNumId w:val="3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897"/>
    <w:rsid w:val="000008E9"/>
    <w:rsid w:val="00006417"/>
    <w:rsid w:val="0000792D"/>
    <w:rsid w:val="00007F35"/>
    <w:rsid w:val="00012C06"/>
    <w:rsid w:val="0001780C"/>
    <w:rsid w:val="0002423B"/>
    <w:rsid w:val="000256A0"/>
    <w:rsid w:val="0002578F"/>
    <w:rsid w:val="00025943"/>
    <w:rsid w:val="00032FA5"/>
    <w:rsid w:val="000331AC"/>
    <w:rsid w:val="000403F9"/>
    <w:rsid w:val="00040DA6"/>
    <w:rsid w:val="00041554"/>
    <w:rsid w:val="00041D6B"/>
    <w:rsid w:val="00043B38"/>
    <w:rsid w:val="00044210"/>
    <w:rsid w:val="00046BDF"/>
    <w:rsid w:val="00050BFD"/>
    <w:rsid w:val="00050ECD"/>
    <w:rsid w:val="000537CE"/>
    <w:rsid w:val="000569B9"/>
    <w:rsid w:val="00057B7E"/>
    <w:rsid w:val="00064529"/>
    <w:rsid w:val="00065DEB"/>
    <w:rsid w:val="00071EE1"/>
    <w:rsid w:val="00073712"/>
    <w:rsid w:val="000758CB"/>
    <w:rsid w:val="000764EE"/>
    <w:rsid w:val="00080A14"/>
    <w:rsid w:val="000848C9"/>
    <w:rsid w:val="00084ABA"/>
    <w:rsid w:val="00085D26"/>
    <w:rsid w:val="00091C62"/>
    <w:rsid w:val="00092FB8"/>
    <w:rsid w:val="00093839"/>
    <w:rsid w:val="00093C07"/>
    <w:rsid w:val="00094214"/>
    <w:rsid w:val="00094829"/>
    <w:rsid w:val="00095249"/>
    <w:rsid w:val="000956E3"/>
    <w:rsid w:val="00095874"/>
    <w:rsid w:val="00096428"/>
    <w:rsid w:val="000964AF"/>
    <w:rsid w:val="00097E88"/>
    <w:rsid w:val="000A4742"/>
    <w:rsid w:val="000A771B"/>
    <w:rsid w:val="000B2805"/>
    <w:rsid w:val="000B3223"/>
    <w:rsid w:val="000B3BAA"/>
    <w:rsid w:val="000B5146"/>
    <w:rsid w:val="000B565A"/>
    <w:rsid w:val="000B6741"/>
    <w:rsid w:val="000C02FD"/>
    <w:rsid w:val="000C58E3"/>
    <w:rsid w:val="000C6580"/>
    <w:rsid w:val="000D394A"/>
    <w:rsid w:val="000D40F1"/>
    <w:rsid w:val="000D7FF4"/>
    <w:rsid w:val="000E029D"/>
    <w:rsid w:val="000E02BE"/>
    <w:rsid w:val="000E2A6D"/>
    <w:rsid w:val="000E49BE"/>
    <w:rsid w:val="000E6F38"/>
    <w:rsid w:val="000F02C9"/>
    <w:rsid w:val="000F06F4"/>
    <w:rsid w:val="000F1DDA"/>
    <w:rsid w:val="000F4239"/>
    <w:rsid w:val="00100688"/>
    <w:rsid w:val="00104D44"/>
    <w:rsid w:val="00107182"/>
    <w:rsid w:val="0011206E"/>
    <w:rsid w:val="0011559F"/>
    <w:rsid w:val="0011645A"/>
    <w:rsid w:val="001220C9"/>
    <w:rsid w:val="00122A67"/>
    <w:rsid w:val="00123334"/>
    <w:rsid w:val="00123504"/>
    <w:rsid w:val="001266C4"/>
    <w:rsid w:val="00127144"/>
    <w:rsid w:val="00127672"/>
    <w:rsid w:val="001323D5"/>
    <w:rsid w:val="001329F7"/>
    <w:rsid w:val="00136579"/>
    <w:rsid w:val="00136FAC"/>
    <w:rsid w:val="001405F5"/>
    <w:rsid w:val="00140973"/>
    <w:rsid w:val="00140B88"/>
    <w:rsid w:val="00140CC2"/>
    <w:rsid w:val="00140D45"/>
    <w:rsid w:val="001511EB"/>
    <w:rsid w:val="00151ED3"/>
    <w:rsid w:val="00160C9B"/>
    <w:rsid w:val="00161AE4"/>
    <w:rsid w:val="00162EDB"/>
    <w:rsid w:val="00163D0B"/>
    <w:rsid w:val="00163EEB"/>
    <w:rsid w:val="001667DD"/>
    <w:rsid w:val="00167D42"/>
    <w:rsid w:val="00170003"/>
    <w:rsid w:val="00172844"/>
    <w:rsid w:val="001750A6"/>
    <w:rsid w:val="00175A79"/>
    <w:rsid w:val="001761C4"/>
    <w:rsid w:val="00182556"/>
    <w:rsid w:val="001838B4"/>
    <w:rsid w:val="0018647B"/>
    <w:rsid w:val="00186DEF"/>
    <w:rsid w:val="001908A2"/>
    <w:rsid w:val="00190F2D"/>
    <w:rsid w:val="001915C7"/>
    <w:rsid w:val="001916AB"/>
    <w:rsid w:val="00192074"/>
    <w:rsid w:val="001962E5"/>
    <w:rsid w:val="001A0151"/>
    <w:rsid w:val="001A0330"/>
    <w:rsid w:val="001A5DF1"/>
    <w:rsid w:val="001A7623"/>
    <w:rsid w:val="001B0F1C"/>
    <w:rsid w:val="001B0F95"/>
    <w:rsid w:val="001B3840"/>
    <w:rsid w:val="001B52AD"/>
    <w:rsid w:val="001C1FF6"/>
    <w:rsid w:val="001C38B8"/>
    <w:rsid w:val="001C42AB"/>
    <w:rsid w:val="001C53DF"/>
    <w:rsid w:val="001C55EB"/>
    <w:rsid w:val="001C5A0B"/>
    <w:rsid w:val="001C668C"/>
    <w:rsid w:val="001C75EC"/>
    <w:rsid w:val="001D6C12"/>
    <w:rsid w:val="001D7AEE"/>
    <w:rsid w:val="001E0028"/>
    <w:rsid w:val="001E0618"/>
    <w:rsid w:val="001E0AB7"/>
    <w:rsid w:val="001E2781"/>
    <w:rsid w:val="001E37F8"/>
    <w:rsid w:val="001E3EE2"/>
    <w:rsid w:val="001F01CC"/>
    <w:rsid w:val="001F3476"/>
    <w:rsid w:val="001F51C6"/>
    <w:rsid w:val="00200C81"/>
    <w:rsid w:val="002010DF"/>
    <w:rsid w:val="00203B73"/>
    <w:rsid w:val="002053C1"/>
    <w:rsid w:val="00207096"/>
    <w:rsid w:val="00215138"/>
    <w:rsid w:val="00221E11"/>
    <w:rsid w:val="00222475"/>
    <w:rsid w:val="00223200"/>
    <w:rsid w:val="002246FE"/>
    <w:rsid w:val="002252C6"/>
    <w:rsid w:val="00225391"/>
    <w:rsid w:val="00227D89"/>
    <w:rsid w:val="00230F4C"/>
    <w:rsid w:val="00232B4F"/>
    <w:rsid w:val="002334E2"/>
    <w:rsid w:val="00237AF8"/>
    <w:rsid w:val="002421F0"/>
    <w:rsid w:val="00244230"/>
    <w:rsid w:val="00244604"/>
    <w:rsid w:val="00245B14"/>
    <w:rsid w:val="00246AF4"/>
    <w:rsid w:val="00246B4C"/>
    <w:rsid w:val="00247010"/>
    <w:rsid w:val="00247FF1"/>
    <w:rsid w:val="002512A0"/>
    <w:rsid w:val="00252421"/>
    <w:rsid w:val="00253D02"/>
    <w:rsid w:val="00254442"/>
    <w:rsid w:val="002558E4"/>
    <w:rsid w:val="00256350"/>
    <w:rsid w:val="00257447"/>
    <w:rsid w:val="002600FE"/>
    <w:rsid w:val="00265064"/>
    <w:rsid w:val="00270B81"/>
    <w:rsid w:val="00276EDA"/>
    <w:rsid w:val="00280036"/>
    <w:rsid w:val="00280963"/>
    <w:rsid w:val="00280BD8"/>
    <w:rsid w:val="00281173"/>
    <w:rsid w:val="00284439"/>
    <w:rsid w:val="00284F7D"/>
    <w:rsid w:val="00284FAF"/>
    <w:rsid w:val="002866C1"/>
    <w:rsid w:val="002879A0"/>
    <w:rsid w:val="00290153"/>
    <w:rsid w:val="0029308F"/>
    <w:rsid w:val="00294D3D"/>
    <w:rsid w:val="002959C9"/>
    <w:rsid w:val="002A0587"/>
    <w:rsid w:val="002A19B3"/>
    <w:rsid w:val="002A1EAD"/>
    <w:rsid w:val="002A426F"/>
    <w:rsid w:val="002A58C5"/>
    <w:rsid w:val="002B2074"/>
    <w:rsid w:val="002B5564"/>
    <w:rsid w:val="002B7476"/>
    <w:rsid w:val="002C08F7"/>
    <w:rsid w:val="002C42C1"/>
    <w:rsid w:val="002C577A"/>
    <w:rsid w:val="002C7013"/>
    <w:rsid w:val="002D0155"/>
    <w:rsid w:val="002D0848"/>
    <w:rsid w:val="002D1F0F"/>
    <w:rsid w:val="002D6D4F"/>
    <w:rsid w:val="002E1DE5"/>
    <w:rsid w:val="002E42C7"/>
    <w:rsid w:val="002E7859"/>
    <w:rsid w:val="002F15BE"/>
    <w:rsid w:val="002F4681"/>
    <w:rsid w:val="002F4BFA"/>
    <w:rsid w:val="002F571F"/>
    <w:rsid w:val="003013E6"/>
    <w:rsid w:val="00301A87"/>
    <w:rsid w:val="0030210C"/>
    <w:rsid w:val="00302436"/>
    <w:rsid w:val="003064BC"/>
    <w:rsid w:val="00306AC8"/>
    <w:rsid w:val="0032078B"/>
    <w:rsid w:val="0032090D"/>
    <w:rsid w:val="00322292"/>
    <w:rsid w:val="00322B88"/>
    <w:rsid w:val="00325641"/>
    <w:rsid w:val="00326FC7"/>
    <w:rsid w:val="00330CF9"/>
    <w:rsid w:val="00330D41"/>
    <w:rsid w:val="0033307C"/>
    <w:rsid w:val="0033495A"/>
    <w:rsid w:val="00335BC6"/>
    <w:rsid w:val="00337723"/>
    <w:rsid w:val="003378DC"/>
    <w:rsid w:val="00342659"/>
    <w:rsid w:val="0034559E"/>
    <w:rsid w:val="00356EDC"/>
    <w:rsid w:val="00361C55"/>
    <w:rsid w:val="003626B8"/>
    <w:rsid w:val="00365409"/>
    <w:rsid w:val="00367E8A"/>
    <w:rsid w:val="00371CAE"/>
    <w:rsid w:val="00373215"/>
    <w:rsid w:val="00373520"/>
    <w:rsid w:val="0037575C"/>
    <w:rsid w:val="0037605A"/>
    <w:rsid w:val="003836F7"/>
    <w:rsid w:val="00391D2C"/>
    <w:rsid w:val="003922C4"/>
    <w:rsid w:val="00394E57"/>
    <w:rsid w:val="00395637"/>
    <w:rsid w:val="00395B91"/>
    <w:rsid w:val="00397DF8"/>
    <w:rsid w:val="003A18AA"/>
    <w:rsid w:val="003A1C65"/>
    <w:rsid w:val="003A2D95"/>
    <w:rsid w:val="003A3363"/>
    <w:rsid w:val="003A7FE2"/>
    <w:rsid w:val="003B2329"/>
    <w:rsid w:val="003B4115"/>
    <w:rsid w:val="003B4E83"/>
    <w:rsid w:val="003B53DB"/>
    <w:rsid w:val="003B6A04"/>
    <w:rsid w:val="003D127E"/>
    <w:rsid w:val="003D397A"/>
    <w:rsid w:val="003E2936"/>
    <w:rsid w:val="003E5CAF"/>
    <w:rsid w:val="003E6791"/>
    <w:rsid w:val="003E6D14"/>
    <w:rsid w:val="003F1D52"/>
    <w:rsid w:val="003F5D9F"/>
    <w:rsid w:val="003F6334"/>
    <w:rsid w:val="003F6898"/>
    <w:rsid w:val="003F7469"/>
    <w:rsid w:val="003F76BB"/>
    <w:rsid w:val="003F777E"/>
    <w:rsid w:val="004005E2"/>
    <w:rsid w:val="00400E16"/>
    <w:rsid w:val="00401296"/>
    <w:rsid w:val="00401F5B"/>
    <w:rsid w:val="00402C22"/>
    <w:rsid w:val="00403D02"/>
    <w:rsid w:val="00405389"/>
    <w:rsid w:val="0040545E"/>
    <w:rsid w:val="00406D49"/>
    <w:rsid w:val="0040713D"/>
    <w:rsid w:val="004107F8"/>
    <w:rsid w:val="004124D6"/>
    <w:rsid w:val="004147A0"/>
    <w:rsid w:val="00417F2B"/>
    <w:rsid w:val="00420A63"/>
    <w:rsid w:val="004238AC"/>
    <w:rsid w:val="00424885"/>
    <w:rsid w:val="004262FC"/>
    <w:rsid w:val="00426826"/>
    <w:rsid w:val="004276FC"/>
    <w:rsid w:val="00436535"/>
    <w:rsid w:val="00442DDC"/>
    <w:rsid w:val="00443D0E"/>
    <w:rsid w:val="00447D1A"/>
    <w:rsid w:val="00456432"/>
    <w:rsid w:val="00462919"/>
    <w:rsid w:val="00463D4A"/>
    <w:rsid w:val="0046438E"/>
    <w:rsid w:val="00465359"/>
    <w:rsid w:val="00472415"/>
    <w:rsid w:val="004739F8"/>
    <w:rsid w:val="004776DF"/>
    <w:rsid w:val="004819FB"/>
    <w:rsid w:val="0049109F"/>
    <w:rsid w:val="004932C0"/>
    <w:rsid w:val="004945B9"/>
    <w:rsid w:val="004A1A03"/>
    <w:rsid w:val="004A5F2A"/>
    <w:rsid w:val="004A729E"/>
    <w:rsid w:val="004B0B67"/>
    <w:rsid w:val="004C386D"/>
    <w:rsid w:val="004C63E1"/>
    <w:rsid w:val="004C6CC8"/>
    <w:rsid w:val="004C7114"/>
    <w:rsid w:val="004C7BD9"/>
    <w:rsid w:val="004D09CF"/>
    <w:rsid w:val="004D3B8E"/>
    <w:rsid w:val="004D49C1"/>
    <w:rsid w:val="004E27E1"/>
    <w:rsid w:val="004E3437"/>
    <w:rsid w:val="004E725C"/>
    <w:rsid w:val="004F1402"/>
    <w:rsid w:val="004F1A75"/>
    <w:rsid w:val="004F2DA0"/>
    <w:rsid w:val="004F49A4"/>
    <w:rsid w:val="004F4E70"/>
    <w:rsid w:val="004F720A"/>
    <w:rsid w:val="00500691"/>
    <w:rsid w:val="00500AFA"/>
    <w:rsid w:val="005022D8"/>
    <w:rsid w:val="0050579E"/>
    <w:rsid w:val="00506469"/>
    <w:rsid w:val="00506D77"/>
    <w:rsid w:val="0050752B"/>
    <w:rsid w:val="00510268"/>
    <w:rsid w:val="0051403C"/>
    <w:rsid w:val="005203EC"/>
    <w:rsid w:val="00521D6B"/>
    <w:rsid w:val="00521ED2"/>
    <w:rsid w:val="00523DB9"/>
    <w:rsid w:val="00523F15"/>
    <w:rsid w:val="005240EA"/>
    <w:rsid w:val="005276AD"/>
    <w:rsid w:val="00534EF8"/>
    <w:rsid w:val="00537F8B"/>
    <w:rsid w:val="00544C2F"/>
    <w:rsid w:val="00545A97"/>
    <w:rsid w:val="00551BB1"/>
    <w:rsid w:val="00552AE9"/>
    <w:rsid w:val="00554168"/>
    <w:rsid w:val="005602DF"/>
    <w:rsid w:val="005603ED"/>
    <w:rsid w:val="00560A38"/>
    <w:rsid w:val="00563BDF"/>
    <w:rsid w:val="00566045"/>
    <w:rsid w:val="00566DE3"/>
    <w:rsid w:val="005703FC"/>
    <w:rsid w:val="0057101D"/>
    <w:rsid w:val="005717DE"/>
    <w:rsid w:val="0057351E"/>
    <w:rsid w:val="005759A8"/>
    <w:rsid w:val="00575E29"/>
    <w:rsid w:val="00575E77"/>
    <w:rsid w:val="00577CFC"/>
    <w:rsid w:val="00581EF4"/>
    <w:rsid w:val="00582025"/>
    <w:rsid w:val="00585383"/>
    <w:rsid w:val="00585DEB"/>
    <w:rsid w:val="005866E3"/>
    <w:rsid w:val="00590673"/>
    <w:rsid w:val="00593D31"/>
    <w:rsid w:val="00594C1B"/>
    <w:rsid w:val="00597647"/>
    <w:rsid w:val="005A61CE"/>
    <w:rsid w:val="005B1203"/>
    <w:rsid w:val="005B6164"/>
    <w:rsid w:val="005B6353"/>
    <w:rsid w:val="005B7454"/>
    <w:rsid w:val="005C32BD"/>
    <w:rsid w:val="005C3E3E"/>
    <w:rsid w:val="005C3E81"/>
    <w:rsid w:val="005C66F0"/>
    <w:rsid w:val="005D0F17"/>
    <w:rsid w:val="005D10F1"/>
    <w:rsid w:val="005D49B2"/>
    <w:rsid w:val="005E0C32"/>
    <w:rsid w:val="005E26B7"/>
    <w:rsid w:val="005E5FC7"/>
    <w:rsid w:val="005F01D2"/>
    <w:rsid w:val="005F10CB"/>
    <w:rsid w:val="005F24DD"/>
    <w:rsid w:val="005F5832"/>
    <w:rsid w:val="005F6D15"/>
    <w:rsid w:val="005F6E12"/>
    <w:rsid w:val="005F70AE"/>
    <w:rsid w:val="0060159F"/>
    <w:rsid w:val="006022EA"/>
    <w:rsid w:val="00607D17"/>
    <w:rsid w:val="006144CF"/>
    <w:rsid w:val="0061671C"/>
    <w:rsid w:val="006205BE"/>
    <w:rsid w:val="00621D00"/>
    <w:rsid w:val="00622566"/>
    <w:rsid w:val="00626E39"/>
    <w:rsid w:val="006347A8"/>
    <w:rsid w:val="00636BB0"/>
    <w:rsid w:val="00645929"/>
    <w:rsid w:val="00646E12"/>
    <w:rsid w:val="00650107"/>
    <w:rsid w:val="00650BCA"/>
    <w:rsid w:val="00651825"/>
    <w:rsid w:val="006535B4"/>
    <w:rsid w:val="0065577F"/>
    <w:rsid w:val="00655BDF"/>
    <w:rsid w:val="00657BEF"/>
    <w:rsid w:val="00660663"/>
    <w:rsid w:val="006612F5"/>
    <w:rsid w:val="00662255"/>
    <w:rsid w:val="006637AC"/>
    <w:rsid w:val="00663DCC"/>
    <w:rsid w:val="006643F6"/>
    <w:rsid w:val="00665CE8"/>
    <w:rsid w:val="006672D8"/>
    <w:rsid w:val="00671C64"/>
    <w:rsid w:val="00671E76"/>
    <w:rsid w:val="00673372"/>
    <w:rsid w:val="00675746"/>
    <w:rsid w:val="00675C9A"/>
    <w:rsid w:val="0067750D"/>
    <w:rsid w:val="00677934"/>
    <w:rsid w:val="00680682"/>
    <w:rsid w:val="00680B8D"/>
    <w:rsid w:val="0068118D"/>
    <w:rsid w:val="006816B8"/>
    <w:rsid w:val="00682F70"/>
    <w:rsid w:val="006845E3"/>
    <w:rsid w:val="00690D98"/>
    <w:rsid w:val="00691136"/>
    <w:rsid w:val="006928CA"/>
    <w:rsid w:val="006949A4"/>
    <w:rsid w:val="00695913"/>
    <w:rsid w:val="006A0585"/>
    <w:rsid w:val="006A1076"/>
    <w:rsid w:val="006A2AE1"/>
    <w:rsid w:val="006A35F2"/>
    <w:rsid w:val="006A38A8"/>
    <w:rsid w:val="006A4470"/>
    <w:rsid w:val="006A4793"/>
    <w:rsid w:val="006A7CB7"/>
    <w:rsid w:val="006B083E"/>
    <w:rsid w:val="006B135F"/>
    <w:rsid w:val="006B166C"/>
    <w:rsid w:val="006B3EB6"/>
    <w:rsid w:val="006B6CCC"/>
    <w:rsid w:val="006B7600"/>
    <w:rsid w:val="006C26F6"/>
    <w:rsid w:val="006C44C3"/>
    <w:rsid w:val="006D1D8B"/>
    <w:rsid w:val="006D79AD"/>
    <w:rsid w:val="006E1B40"/>
    <w:rsid w:val="006E28F5"/>
    <w:rsid w:val="006E7770"/>
    <w:rsid w:val="006F450B"/>
    <w:rsid w:val="006F63FA"/>
    <w:rsid w:val="00701DFC"/>
    <w:rsid w:val="00701E30"/>
    <w:rsid w:val="00702D7C"/>
    <w:rsid w:val="00705ACA"/>
    <w:rsid w:val="00707114"/>
    <w:rsid w:val="007101F7"/>
    <w:rsid w:val="00711E86"/>
    <w:rsid w:val="00714102"/>
    <w:rsid w:val="00715506"/>
    <w:rsid w:val="0071677B"/>
    <w:rsid w:val="00720FF2"/>
    <w:rsid w:val="00726B33"/>
    <w:rsid w:val="00727E3B"/>
    <w:rsid w:val="00731A6A"/>
    <w:rsid w:val="00734C4A"/>
    <w:rsid w:val="00740A5A"/>
    <w:rsid w:val="00742BED"/>
    <w:rsid w:val="00745310"/>
    <w:rsid w:val="00746AD1"/>
    <w:rsid w:val="0075400B"/>
    <w:rsid w:val="007548F8"/>
    <w:rsid w:val="0075573B"/>
    <w:rsid w:val="00755F6B"/>
    <w:rsid w:val="0075653B"/>
    <w:rsid w:val="00756B8E"/>
    <w:rsid w:val="007622A6"/>
    <w:rsid w:val="0076652A"/>
    <w:rsid w:val="00767E4E"/>
    <w:rsid w:val="00772ADD"/>
    <w:rsid w:val="00773C66"/>
    <w:rsid w:val="00777CF8"/>
    <w:rsid w:val="00780072"/>
    <w:rsid w:val="007858E6"/>
    <w:rsid w:val="00787840"/>
    <w:rsid w:val="00787DBB"/>
    <w:rsid w:val="00787F4A"/>
    <w:rsid w:val="00795B36"/>
    <w:rsid w:val="00796183"/>
    <w:rsid w:val="00797120"/>
    <w:rsid w:val="007A0067"/>
    <w:rsid w:val="007A27BC"/>
    <w:rsid w:val="007A46A4"/>
    <w:rsid w:val="007A4D73"/>
    <w:rsid w:val="007A50CD"/>
    <w:rsid w:val="007B1F92"/>
    <w:rsid w:val="007B2E00"/>
    <w:rsid w:val="007B69D3"/>
    <w:rsid w:val="007C17AD"/>
    <w:rsid w:val="007C1E0A"/>
    <w:rsid w:val="007C5B7B"/>
    <w:rsid w:val="007C5B86"/>
    <w:rsid w:val="007C5BAA"/>
    <w:rsid w:val="007C645D"/>
    <w:rsid w:val="007C6F90"/>
    <w:rsid w:val="007C736B"/>
    <w:rsid w:val="007D1C18"/>
    <w:rsid w:val="007D5B0A"/>
    <w:rsid w:val="007E1542"/>
    <w:rsid w:val="007E24E2"/>
    <w:rsid w:val="007E790F"/>
    <w:rsid w:val="007F2AC7"/>
    <w:rsid w:val="007F6323"/>
    <w:rsid w:val="007F683E"/>
    <w:rsid w:val="008021FA"/>
    <w:rsid w:val="00804719"/>
    <w:rsid w:val="00804E59"/>
    <w:rsid w:val="00805484"/>
    <w:rsid w:val="00812609"/>
    <w:rsid w:val="00814057"/>
    <w:rsid w:val="00821D21"/>
    <w:rsid w:val="00822BF7"/>
    <w:rsid w:val="00823606"/>
    <w:rsid w:val="008252D4"/>
    <w:rsid w:val="0083141E"/>
    <w:rsid w:val="00833616"/>
    <w:rsid w:val="00833620"/>
    <w:rsid w:val="00834377"/>
    <w:rsid w:val="00835071"/>
    <w:rsid w:val="0084094A"/>
    <w:rsid w:val="008422D7"/>
    <w:rsid w:val="00842E97"/>
    <w:rsid w:val="00851277"/>
    <w:rsid w:val="008541BC"/>
    <w:rsid w:val="0085484C"/>
    <w:rsid w:val="00857AF6"/>
    <w:rsid w:val="00857E94"/>
    <w:rsid w:val="008604F3"/>
    <w:rsid w:val="0086556B"/>
    <w:rsid w:val="008663BB"/>
    <w:rsid w:val="00870EF2"/>
    <w:rsid w:val="00872143"/>
    <w:rsid w:val="00874DE9"/>
    <w:rsid w:val="00875CDF"/>
    <w:rsid w:val="00880543"/>
    <w:rsid w:val="0088591F"/>
    <w:rsid w:val="00890C81"/>
    <w:rsid w:val="0089558B"/>
    <w:rsid w:val="008965B3"/>
    <w:rsid w:val="00897E44"/>
    <w:rsid w:val="008A11EF"/>
    <w:rsid w:val="008A3E6A"/>
    <w:rsid w:val="008A6EF1"/>
    <w:rsid w:val="008A7A53"/>
    <w:rsid w:val="008B1E3B"/>
    <w:rsid w:val="008C4AA9"/>
    <w:rsid w:val="008C605E"/>
    <w:rsid w:val="008D1D31"/>
    <w:rsid w:val="008D5492"/>
    <w:rsid w:val="008E0BF8"/>
    <w:rsid w:val="008E1D6E"/>
    <w:rsid w:val="008E6565"/>
    <w:rsid w:val="008E6957"/>
    <w:rsid w:val="008F0C01"/>
    <w:rsid w:val="008F0C8B"/>
    <w:rsid w:val="008F2FBC"/>
    <w:rsid w:val="008F6197"/>
    <w:rsid w:val="008F6AAC"/>
    <w:rsid w:val="00900AA7"/>
    <w:rsid w:val="00902535"/>
    <w:rsid w:val="00905115"/>
    <w:rsid w:val="00913C96"/>
    <w:rsid w:val="009159B4"/>
    <w:rsid w:val="00915BAD"/>
    <w:rsid w:val="00920032"/>
    <w:rsid w:val="00922E36"/>
    <w:rsid w:val="00922E91"/>
    <w:rsid w:val="00923584"/>
    <w:rsid w:val="00923E97"/>
    <w:rsid w:val="00925E44"/>
    <w:rsid w:val="00925F9E"/>
    <w:rsid w:val="009340C8"/>
    <w:rsid w:val="009345DA"/>
    <w:rsid w:val="00936CD1"/>
    <w:rsid w:val="0093749F"/>
    <w:rsid w:val="009407DE"/>
    <w:rsid w:val="00942556"/>
    <w:rsid w:val="00942D40"/>
    <w:rsid w:val="00945860"/>
    <w:rsid w:val="00945B72"/>
    <w:rsid w:val="0094605F"/>
    <w:rsid w:val="00946E76"/>
    <w:rsid w:val="00950EE9"/>
    <w:rsid w:val="00951E2B"/>
    <w:rsid w:val="00951EA3"/>
    <w:rsid w:val="00952940"/>
    <w:rsid w:val="00952B99"/>
    <w:rsid w:val="00955638"/>
    <w:rsid w:val="0095573C"/>
    <w:rsid w:val="00956352"/>
    <w:rsid w:val="00957C40"/>
    <w:rsid w:val="0096241C"/>
    <w:rsid w:val="009625F0"/>
    <w:rsid w:val="00964FDE"/>
    <w:rsid w:val="00967AFF"/>
    <w:rsid w:val="0097071E"/>
    <w:rsid w:val="00970DBF"/>
    <w:rsid w:val="00971C90"/>
    <w:rsid w:val="0097262B"/>
    <w:rsid w:val="00981934"/>
    <w:rsid w:val="009837EA"/>
    <w:rsid w:val="00985BE5"/>
    <w:rsid w:val="00985FB6"/>
    <w:rsid w:val="00990306"/>
    <w:rsid w:val="009905D4"/>
    <w:rsid w:val="0099331F"/>
    <w:rsid w:val="00994FBA"/>
    <w:rsid w:val="00996BF9"/>
    <w:rsid w:val="009A17D2"/>
    <w:rsid w:val="009B07BE"/>
    <w:rsid w:val="009B2342"/>
    <w:rsid w:val="009B4BF7"/>
    <w:rsid w:val="009B7E44"/>
    <w:rsid w:val="009B7F3D"/>
    <w:rsid w:val="009C288B"/>
    <w:rsid w:val="009C4643"/>
    <w:rsid w:val="009C721F"/>
    <w:rsid w:val="009C76A2"/>
    <w:rsid w:val="009D6D79"/>
    <w:rsid w:val="009D7451"/>
    <w:rsid w:val="009D7CA0"/>
    <w:rsid w:val="009F1368"/>
    <w:rsid w:val="009F14E4"/>
    <w:rsid w:val="009F4847"/>
    <w:rsid w:val="009F4D04"/>
    <w:rsid w:val="009F7C47"/>
    <w:rsid w:val="00A038B6"/>
    <w:rsid w:val="00A05828"/>
    <w:rsid w:val="00A072EE"/>
    <w:rsid w:val="00A10BC3"/>
    <w:rsid w:val="00A134B4"/>
    <w:rsid w:val="00A16345"/>
    <w:rsid w:val="00A1666F"/>
    <w:rsid w:val="00A2437C"/>
    <w:rsid w:val="00A2553E"/>
    <w:rsid w:val="00A2772B"/>
    <w:rsid w:val="00A277F6"/>
    <w:rsid w:val="00A27AD9"/>
    <w:rsid w:val="00A316B9"/>
    <w:rsid w:val="00A329DB"/>
    <w:rsid w:val="00A35912"/>
    <w:rsid w:val="00A35F6D"/>
    <w:rsid w:val="00A37700"/>
    <w:rsid w:val="00A379F0"/>
    <w:rsid w:val="00A404D7"/>
    <w:rsid w:val="00A40C27"/>
    <w:rsid w:val="00A4798F"/>
    <w:rsid w:val="00A51284"/>
    <w:rsid w:val="00A63126"/>
    <w:rsid w:val="00A65245"/>
    <w:rsid w:val="00A66CEE"/>
    <w:rsid w:val="00A70E49"/>
    <w:rsid w:val="00A71407"/>
    <w:rsid w:val="00A71761"/>
    <w:rsid w:val="00A71D27"/>
    <w:rsid w:val="00A73188"/>
    <w:rsid w:val="00A73F56"/>
    <w:rsid w:val="00A73FEE"/>
    <w:rsid w:val="00A74981"/>
    <w:rsid w:val="00A779C7"/>
    <w:rsid w:val="00A800CF"/>
    <w:rsid w:val="00A80AC4"/>
    <w:rsid w:val="00A82B99"/>
    <w:rsid w:val="00A83D12"/>
    <w:rsid w:val="00A85BA8"/>
    <w:rsid w:val="00A8756E"/>
    <w:rsid w:val="00A904BA"/>
    <w:rsid w:val="00A93A57"/>
    <w:rsid w:val="00A954FC"/>
    <w:rsid w:val="00A9624D"/>
    <w:rsid w:val="00A976B2"/>
    <w:rsid w:val="00AA1D76"/>
    <w:rsid w:val="00AA4871"/>
    <w:rsid w:val="00AA75FD"/>
    <w:rsid w:val="00AB0A06"/>
    <w:rsid w:val="00AB0CDF"/>
    <w:rsid w:val="00AB19FD"/>
    <w:rsid w:val="00AB4571"/>
    <w:rsid w:val="00AB6B24"/>
    <w:rsid w:val="00AC4402"/>
    <w:rsid w:val="00AC6720"/>
    <w:rsid w:val="00AD27CF"/>
    <w:rsid w:val="00AD4676"/>
    <w:rsid w:val="00AE0BFA"/>
    <w:rsid w:val="00AE135D"/>
    <w:rsid w:val="00AE333F"/>
    <w:rsid w:val="00AE3B94"/>
    <w:rsid w:val="00AE3F30"/>
    <w:rsid w:val="00AE5C24"/>
    <w:rsid w:val="00AE7AAD"/>
    <w:rsid w:val="00AF0353"/>
    <w:rsid w:val="00AF11B6"/>
    <w:rsid w:val="00AF60C3"/>
    <w:rsid w:val="00AF6130"/>
    <w:rsid w:val="00B0187C"/>
    <w:rsid w:val="00B04D17"/>
    <w:rsid w:val="00B064D0"/>
    <w:rsid w:val="00B1006B"/>
    <w:rsid w:val="00B10343"/>
    <w:rsid w:val="00B10592"/>
    <w:rsid w:val="00B12B15"/>
    <w:rsid w:val="00B14228"/>
    <w:rsid w:val="00B21CBB"/>
    <w:rsid w:val="00B40143"/>
    <w:rsid w:val="00B42650"/>
    <w:rsid w:val="00B43B30"/>
    <w:rsid w:val="00B50C7A"/>
    <w:rsid w:val="00B52E32"/>
    <w:rsid w:val="00B52FDB"/>
    <w:rsid w:val="00B53D5C"/>
    <w:rsid w:val="00B54159"/>
    <w:rsid w:val="00B55EBD"/>
    <w:rsid w:val="00B56F5C"/>
    <w:rsid w:val="00B62640"/>
    <w:rsid w:val="00B65A65"/>
    <w:rsid w:val="00B664C8"/>
    <w:rsid w:val="00B67266"/>
    <w:rsid w:val="00B70E18"/>
    <w:rsid w:val="00B7159D"/>
    <w:rsid w:val="00B73A82"/>
    <w:rsid w:val="00B744A0"/>
    <w:rsid w:val="00B74A97"/>
    <w:rsid w:val="00B7615F"/>
    <w:rsid w:val="00B772F4"/>
    <w:rsid w:val="00B80499"/>
    <w:rsid w:val="00B8168F"/>
    <w:rsid w:val="00B8170E"/>
    <w:rsid w:val="00B81FC0"/>
    <w:rsid w:val="00B84162"/>
    <w:rsid w:val="00B87414"/>
    <w:rsid w:val="00B8765A"/>
    <w:rsid w:val="00B92441"/>
    <w:rsid w:val="00B9355E"/>
    <w:rsid w:val="00B9467F"/>
    <w:rsid w:val="00B94EBF"/>
    <w:rsid w:val="00B95C69"/>
    <w:rsid w:val="00B97764"/>
    <w:rsid w:val="00BA08E6"/>
    <w:rsid w:val="00BA173A"/>
    <w:rsid w:val="00BA2DEE"/>
    <w:rsid w:val="00BA532B"/>
    <w:rsid w:val="00BB2F71"/>
    <w:rsid w:val="00BB578F"/>
    <w:rsid w:val="00BB5A0E"/>
    <w:rsid w:val="00BB6052"/>
    <w:rsid w:val="00BB606E"/>
    <w:rsid w:val="00BB69F6"/>
    <w:rsid w:val="00BB6BA7"/>
    <w:rsid w:val="00BB75BD"/>
    <w:rsid w:val="00BC14DC"/>
    <w:rsid w:val="00BC25A4"/>
    <w:rsid w:val="00BC4A87"/>
    <w:rsid w:val="00BD15F3"/>
    <w:rsid w:val="00BD19BF"/>
    <w:rsid w:val="00BD38EA"/>
    <w:rsid w:val="00BD426C"/>
    <w:rsid w:val="00BE1F69"/>
    <w:rsid w:val="00BE3C7A"/>
    <w:rsid w:val="00BE4571"/>
    <w:rsid w:val="00BE49EF"/>
    <w:rsid w:val="00BE6192"/>
    <w:rsid w:val="00BF19C8"/>
    <w:rsid w:val="00BF237E"/>
    <w:rsid w:val="00BF2B93"/>
    <w:rsid w:val="00BF4098"/>
    <w:rsid w:val="00C00B80"/>
    <w:rsid w:val="00C03A2C"/>
    <w:rsid w:val="00C0491A"/>
    <w:rsid w:val="00C05545"/>
    <w:rsid w:val="00C07880"/>
    <w:rsid w:val="00C07B4B"/>
    <w:rsid w:val="00C103BB"/>
    <w:rsid w:val="00C12AEC"/>
    <w:rsid w:val="00C16833"/>
    <w:rsid w:val="00C16BF2"/>
    <w:rsid w:val="00C16ECC"/>
    <w:rsid w:val="00C216CF"/>
    <w:rsid w:val="00C21B0B"/>
    <w:rsid w:val="00C21BE9"/>
    <w:rsid w:val="00C230AE"/>
    <w:rsid w:val="00C2765E"/>
    <w:rsid w:val="00C27AC0"/>
    <w:rsid w:val="00C35AD2"/>
    <w:rsid w:val="00C3655F"/>
    <w:rsid w:val="00C426C2"/>
    <w:rsid w:val="00C44CC8"/>
    <w:rsid w:val="00C45112"/>
    <w:rsid w:val="00C454DA"/>
    <w:rsid w:val="00C47298"/>
    <w:rsid w:val="00C474D3"/>
    <w:rsid w:val="00C51F6E"/>
    <w:rsid w:val="00C5469C"/>
    <w:rsid w:val="00C56481"/>
    <w:rsid w:val="00C60EA5"/>
    <w:rsid w:val="00C67178"/>
    <w:rsid w:val="00C71447"/>
    <w:rsid w:val="00C73D7D"/>
    <w:rsid w:val="00C74D45"/>
    <w:rsid w:val="00C76DE7"/>
    <w:rsid w:val="00C804CD"/>
    <w:rsid w:val="00C81391"/>
    <w:rsid w:val="00C868DA"/>
    <w:rsid w:val="00C91A20"/>
    <w:rsid w:val="00C93578"/>
    <w:rsid w:val="00C946C0"/>
    <w:rsid w:val="00C96AC3"/>
    <w:rsid w:val="00C974CF"/>
    <w:rsid w:val="00CA09A3"/>
    <w:rsid w:val="00CA1031"/>
    <w:rsid w:val="00CA3013"/>
    <w:rsid w:val="00CA3A90"/>
    <w:rsid w:val="00CA3D00"/>
    <w:rsid w:val="00CB2786"/>
    <w:rsid w:val="00CB3B2B"/>
    <w:rsid w:val="00CC3370"/>
    <w:rsid w:val="00CC6437"/>
    <w:rsid w:val="00CD0017"/>
    <w:rsid w:val="00CD2724"/>
    <w:rsid w:val="00CD3798"/>
    <w:rsid w:val="00CD3E07"/>
    <w:rsid w:val="00CE11B6"/>
    <w:rsid w:val="00CE1552"/>
    <w:rsid w:val="00CE7363"/>
    <w:rsid w:val="00CE7913"/>
    <w:rsid w:val="00CF1B2F"/>
    <w:rsid w:val="00CF3FD4"/>
    <w:rsid w:val="00D013B2"/>
    <w:rsid w:val="00D013DA"/>
    <w:rsid w:val="00D04398"/>
    <w:rsid w:val="00D163E9"/>
    <w:rsid w:val="00D20394"/>
    <w:rsid w:val="00D24C93"/>
    <w:rsid w:val="00D253E9"/>
    <w:rsid w:val="00D2548E"/>
    <w:rsid w:val="00D31AA0"/>
    <w:rsid w:val="00D37946"/>
    <w:rsid w:val="00D40935"/>
    <w:rsid w:val="00D413B5"/>
    <w:rsid w:val="00D43FA0"/>
    <w:rsid w:val="00D466B5"/>
    <w:rsid w:val="00D47635"/>
    <w:rsid w:val="00D47859"/>
    <w:rsid w:val="00D52F5F"/>
    <w:rsid w:val="00D55D1C"/>
    <w:rsid w:val="00D56EA4"/>
    <w:rsid w:val="00D56EDF"/>
    <w:rsid w:val="00D57560"/>
    <w:rsid w:val="00D605B6"/>
    <w:rsid w:val="00D62054"/>
    <w:rsid w:val="00D62BA5"/>
    <w:rsid w:val="00D661A8"/>
    <w:rsid w:val="00D706AF"/>
    <w:rsid w:val="00D707BD"/>
    <w:rsid w:val="00D7137B"/>
    <w:rsid w:val="00D713E5"/>
    <w:rsid w:val="00D717C9"/>
    <w:rsid w:val="00D727D2"/>
    <w:rsid w:val="00D72E7D"/>
    <w:rsid w:val="00D73AB1"/>
    <w:rsid w:val="00D7506D"/>
    <w:rsid w:val="00D75455"/>
    <w:rsid w:val="00D76684"/>
    <w:rsid w:val="00D76898"/>
    <w:rsid w:val="00D82712"/>
    <w:rsid w:val="00D83E41"/>
    <w:rsid w:val="00D84AB8"/>
    <w:rsid w:val="00D84FD9"/>
    <w:rsid w:val="00D859F0"/>
    <w:rsid w:val="00D87494"/>
    <w:rsid w:val="00D90576"/>
    <w:rsid w:val="00D92468"/>
    <w:rsid w:val="00D956A9"/>
    <w:rsid w:val="00D97A7E"/>
    <w:rsid w:val="00DA0446"/>
    <w:rsid w:val="00DA1880"/>
    <w:rsid w:val="00DA5708"/>
    <w:rsid w:val="00DA6B79"/>
    <w:rsid w:val="00DA77E9"/>
    <w:rsid w:val="00DB2181"/>
    <w:rsid w:val="00DB26CB"/>
    <w:rsid w:val="00DB28AE"/>
    <w:rsid w:val="00DB3642"/>
    <w:rsid w:val="00DB518F"/>
    <w:rsid w:val="00DC2033"/>
    <w:rsid w:val="00DC5194"/>
    <w:rsid w:val="00DC68DA"/>
    <w:rsid w:val="00DC71E4"/>
    <w:rsid w:val="00DD2235"/>
    <w:rsid w:val="00DD24C3"/>
    <w:rsid w:val="00DD271B"/>
    <w:rsid w:val="00DD43CC"/>
    <w:rsid w:val="00DD5984"/>
    <w:rsid w:val="00DE633E"/>
    <w:rsid w:val="00DF43B3"/>
    <w:rsid w:val="00DF4E41"/>
    <w:rsid w:val="00DF7E87"/>
    <w:rsid w:val="00E00DB4"/>
    <w:rsid w:val="00E01587"/>
    <w:rsid w:val="00E0232E"/>
    <w:rsid w:val="00E04F8F"/>
    <w:rsid w:val="00E10855"/>
    <w:rsid w:val="00E1140A"/>
    <w:rsid w:val="00E1627D"/>
    <w:rsid w:val="00E20396"/>
    <w:rsid w:val="00E206AA"/>
    <w:rsid w:val="00E229C3"/>
    <w:rsid w:val="00E24CC4"/>
    <w:rsid w:val="00E30BE7"/>
    <w:rsid w:val="00E30F33"/>
    <w:rsid w:val="00E31C25"/>
    <w:rsid w:val="00E34237"/>
    <w:rsid w:val="00E34C35"/>
    <w:rsid w:val="00E3573C"/>
    <w:rsid w:val="00E43A28"/>
    <w:rsid w:val="00E44220"/>
    <w:rsid w:val="00E45C0A"/>
    <w:rsid w:val="00E51727"/>
    <w:rsid w:val="00E51A74"/>
    <w:rsid w:val="00E51C8E"/>
    <w:rsid w:val="00E5327A"/>
    <w:rsid w:val="00E554DB"/>
    <w:rsid w:val="00E56CA2"/>
    <w:rsid w:val="00E56DFA"/>
    <w:rsid w:val="00E60B43"/>
    <w:rsid w:val="00E61679"/>
    <w:rsid w:val="00E65A4B"/>
    <w:rsid w:val="00E716E1"/>
    <w:rsid w:val="00E71711"/>
    <w:rsid w:val="00E723F0"/>
    <w:rsid w:val="00E73EC2"/>
    <w:rsid w:val="00E75A2F"/>
    <w:rsid w:val="00E75A3F"/>
    <w:rsid w:val="00E77897"/>
    <w:rsid w:val="00E80345"/>
    <w:rsid w:val="00E84D35"/>
    <w:rsid w:val="00E85CAD"/>
    <w:rsid w:val="00E94732"/>
    <w:rsid w:val="00E95D27"/>
    <w:rsid w:val="00EA39A4"/>
    <w:rsid w:val="00EA4079"/>
    <w:rsid w:val="00EA4E1B"/>
    <w:rsid w:val="00EA5053"/>
    <w:rsid w:val="00EA6569"/>
    <w:rsid w:val="00EA765D"/>
    <w:rsid w:val="00EB79B5"/>
    <w:rsid w:val="00EC24B2"/>
    <w:rsid w:val="00EC2859"/>
    <w:rsid w:val="00EC6376"/>
    <w:rsid w:val="00EC7EB3"/>
    <w:rsid w:val="00ED345D"/>
    <w:rsid w:val="00ED420F"/>
    <w:rsid w:val="00ED6DF6"/>
    <w:rsid w:val="00ED72BC"/>
    <w:rsid w:val="00EE1A74"/>
    <w:rsid w:val="00EF12C5"/>
    <w:rsid w:val="00EF19BC"/>
    <w:rsid w:val="00EF25DB"/>
    <w:rsid w:val="00EF56CE"/>
    <w:rsid w:val="00EF571F"/>
    <w:rsid w:val="00EF63B0"/>
    <w:rsid w:val="00F00830"/>
    <w:rsid w:val="00F015CD"/>
    <w:rsid w:val="00F05EBA"/>
    <w:rsid w:val="00F06EC0"/>
    <w:rsid w:val="00F07207"/>
    <w:rsid w:val="00F119DE"/>
    <w:rsid w:val="00F13614"/>
    <w:rsid w:val="00F1514F"/>
    <w:rsid w:val="00F15FEF"/>
    <w:rsid w:val="00F21150"/>
    <w:rsid w:val="00F21848"/>
    <w:rsid w:val="00F23581"/>
    <w:rsid w:val="00F253CE"/>
    <w:rsid w:val="00F310D8"/>
    <w:rsid w:val="00F424E7"/>
    <w:rsid w:val="00F438AD"/>
    <w:rsid w:val="00F4452E"/>
    <w:rsid w:val="00F44E5F"/>
    <w:rsid w:val="00F45942"/>
    <w:rsid w:val="00F478D4"/>
    <w:rsid w:val="00F50FC7"/>
    <w:rsid w:val="00F52869"/>
    <w:rsid w:val="00F548DF"/>
    <w:rsid w:val="00F60F91"/>
    <w:rsid w:val="00F610A3"/>
    <w:rsid w:val="00F639A0"/>
    <w:rsid w:val="00F67E6D"/>
    <w:rsid w:val="00F71D90"/>
    <w:rsid w:val="00F747C7"/>
    <w:rsid w:val="00F93995"/>
    <w:rsid w:val="00F94135"/>
    <w:rsid w:val="00F97221"/>
    <w:rsid w:val="00F97B66"/>
    <w:rsid w:val="00FA2026"/>
    <w:rsid w:val="00FA329D"/>
    <w:rsid w:val="00FA7322"/>
    <w:rsid w:val="00FA7E23"/>
    <w:rsid w:val="00FB2BA8"/>
    <w:rsid w:val="00FB2F01"/>
    <w:rsid w:val="00FB56C8"/>
    <w:rsid w:val="00FB5B8A"/>
    <w:rsid w:val="00FC35BA"/>
    <w:rsid w:val="00FD142B"/>
    <w:rsid w:val="00FD40BB"/>
    <w:rsid w:val="00FD4C03"/>
    <w:rsid w:val="00FD7010"/>
    <w:rsid w:val="00FE0175"/>
    <w:rsid w:val="00FE194D"/>
    <w:rsid w:val="00FE1FA5"/>
    <w:rsid w:val="00FE2285"/>
    <w:rsid w:val="00FE315F"/>
    <w:rsid w:val="00FE4D44"/>
    <w:rsid w:val="00FE6142"/>
    <w:rsid w:val="00FE70BB"/>
    <w:rsid w:val="00FE726C"/>
    <w:rsid w:val="00FF0356"/>
    <w:rsid w:val="00FF16F2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96D0B"/>
  <w15:docId w15:val="{5526A9C9-19B9-4528-AD6A-5DDB1AC1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3922C4"/>
    <w:pPr>
      <w:keepNext/>
      <w:numPr>
        <w:numId w:val="1"/>
      </w:numPr>
      <w:suppressAutoHyphens/>
      <w:spacing w:after="0" w:line="240" w:lineRule="auto"/>
      <w:ind w:left="357"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94D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unhideWhenUsed/>
    <w:rsid w:val="00E7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E77897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7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7897"/>
  </w:style>
  <w:style w:type="paragraph" w:styleId="llb">
    <w:name w:val="footer"/>
    <w:basedOn w:val="Norml"/>
    <w:link w:val="llbChar"/>
    <w:uiPriority w:val="99"/>
    <w:unhideWhenUsed/>
    <w:rsid w:val="00E7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7897"/>
  </w:style>
  <w:style w:type="paragraph" w:styleId="NormlWeb">
    <w:name w:val="Normal (Web)"/>
    <w:basedOn w:val="Norml"/>
    <w:uiPriority w:val="99"/>
    <w:rsid w:val="00395B91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19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1916AB"/>
    <w:rPr>
      <w:rFonts w:ascii="Tahoma" w:hAnsi="Tahoma" w:cs="Tahoma"/>
      <w:sz w:val="16"/>
      <w:szCs w:val="16"/>
    </w:rPr>
  </w:style>
  <w:style w:type="character" w:styleId="Kiemels2">
    <w:name w:val="Strong"/>
    <w:uiPriority w:val="22"/>
    <w:qFormat/>
    <w:rsid w:val="00A85BA8"/>
    <w:rPr>
      <w:rFonts w:cs="Times New Roman"/>
      <w:b/>
      <w:bCs/>
    </w:rPr>
  </w:style>
  <w:style w:type="paragraph" w:styleId="Lbjegyzetszveg">
    <w:name w:val="footnote text"/>
    <w:basedOn w:val="Norml"/>
    <w:link w:val="LbjegyzetszvegChar"/>
    <w:unhideWhenUsed/>
    <w:rsid w:val="00A85BA8"/>
    <w:rPr>
      <w:rFonts w:ascii="Calibri" w:eastAsia="Times New Roman" w:hAnsi="Calibri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85BA8"/>
    <w:rPr>
      <w:rFonts w:ascii="Calibri" w:eastAsia="Times New Roman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A85BA8"/>
    <w:rPr>
      <w:vertAlign w:val="superscript"/>
    </w:rPr>
  </w:style>
  <w:style w:type="paragraph" w:customStyle="1" w:styleId="Cmsor">
    <w:name w:val="Címsor"/>
    <w:basedOn w:val="Norml"/>
    <w:next w:val="Szvegtrzs"/>
    <w:rsid w:val="00F310D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pacing w:val="20"/>
      <w:sz w:val="32"/>
      <w:szCs w:val="24"/>
      <w:lang w:eastAsia="zh-CN"/>
    </w:rPr>
  </w:style>
  <w:style w:type="paragraph" w:styleId="Szvegtrzs">
    <w:name w:val="Body Text"/>
    <w:basedOn w:val="Norml"/>
    <w:link w:val="SzvegtrzsChar"/>
    <w:rsid w:val="00F310D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rsid w:val="00F310D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incstrkz">
    <w:name w:val="No Spacing"/>
    <w:qFormat/>
    <w:rsid w:val="00F310D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3922C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FB2BA8"/>
    <w:pPr>
      <w:ind w:left="720"/>
      <w:contextualSpacing/>
    </w:pPr>
  </w:style>
  <w:style w:type="character" w:customStyle="1" w:styleId="Lbjegyzet-karakterek">
    <w:name w:val="Lábjegyzet-karakterek"/>
    <w:rsid w:val="00442DDC"/>
    <w:rPr>
      <w:vertAlign w:val="superscript"/>
    </w:rPr>
  </w:style>
  <w:style w:type="character" w:customStyle="1" w:styleId="apple-style-span">
    <w:name w:val="apple-style-span"/>
    <w:basedOn w:val="Bekezdsalapbettpusa"/>
    <w:rsid w:val="00442DDC"/>
  </w:style>
  <w:style w:type="paragraph" w:customStyle="1" w:styleId="Listaszerbekezds1">
    <w:name w:val="Listaszerű bekezdés1"/>
    <w:basedOn w:val="Norml"/>
    <w:rsid w:val="00442D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08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874DE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74DE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74DE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74DE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74DE9"/>
    <w:rPr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75653B"/>
    <w:rPr>
      <w:color w:val="0000FF" w:themeColor="hyperlink"/>
      <w:u w:val="single"/>
    </w:rPr>
  </w:style>
  <w:style w:type="character" w:styleId="Sorszma">
    <w:name w:val="line number"/>
    <w:basedOn w:val="Bekezdsalapbettpusa"/>
    <w:uiPriority w:val="99"/>
    <w:semiHidden/>
    <w:unhideWhenUsed/>
    <w:rsid w:val="00D717C9"/>
  </w:style>
  <w:style w:type="paragraph" w:styleId="Vltozat">
    <w:name w:val="Revision"/>
    <w:hidden/>
    <w:uiPriority w:val="99"/>
    <w:semiHidden/>
    <w:rsid w:val="00D859F0"/>
    <w:pPr>
      <w:spacing w:after="0" w:line="240" w:lineRule="auto"/>
    </w:pPr>
  </w:style>
  <w:style w:type="paragraph" w:styleId="TJ2">
    <w:name w:val="toc 2"/>
    <w:basedOn w:val="Norml"/>
    <w:next w:val="Norml"/>
    <w:autoRedefine/>
    <w:semiHidden/>
    <w:rsid w:val="00996BF9"/>
    <w:pPr>
      <w:spacing w:after="60" w:line="240" w:lineRule="auto"/>
      <w:ind w:left="200"/>
      <w:jc w:val="both"/>
    </w:pPr>
    <w:rPr>
      <w:rFonts w:ascii="Calibri" w:eastAsia="Times New Roman" w:hAnsi="Calibri" w:cs="Times New Roman"/>
      <w:smallCaps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4C6CC8"/>
    <w:rPr>
      <w:color w:val="800080" w:themeColor="followedHyperlink"/>
      <w:u w:val="single"/>
    </w:rPr>
  </w:style>
  <w:style w:type="character" w:customStyle="1" w:styleId="jel">
    <w:name w:val="jel"/>
    <w:basedOn w:val="Bekezdsalapbettpusa"/>
    <w:rsid w:val="00294D3D"/>
  </w:style>
  <w:style w:type="character" w:customStyle="1" w:styleId="Cmsor2Char">
    <w:name w:val="Címsor 2 Char"/>
    <w:basedOn w:val="Bekezdsalapbettpusa"/>
    <w:link w:val="Cmsor2"/>
    <w:uiPriority w:val="9"/>
    <w:semiHidden/>
    <w:rsid w:val="00294D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ighlighted">
    <w:name w:val="highlighted"/>
    <w:basedOn w:val="Bekezdsalapbettpusa"/>
    <w:rsid w:val="007F2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hyperlink" Target="http://www.kozpenzpalyazat.gov.h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rzsebetvaros.h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j.jogtar.h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kozpenzpalyazat.gov.h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epapir.gov.h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FFA4-099C-435B-AE6A-C4192DC5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3915</Words>
  <Characters>27017</Characters>
  <Application>Microsoft Office Word</Application>
  <DocSecurity>0</DocSecurity>
  <Lines>225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30871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GyulaiI</dc:creator>
  <cp:keywords/>
  <dc:description/>
  <cp:lastModifiedBy>Móritz Rita</cp:lastModifiedBy>
  <cp:revision>28</cp:revision>
  <cp:lastPrinted>2025-03-19T14:33:00Z</cp:lastPrinted>
  <dcterms:created xsi:type="dcterms:W3CDTF">2026-02-10T12:20:00Z</dcterms:created>
  <dcterms:modified xsi:type="dcterms:W3CDTF">2026-03-04T13:24:00Z</dcterms:modified>
</cp:coreProperties>
</file>